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8AFD7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470EBFC5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1BDFBB5D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123AD9B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0C816D0" w14:textId="77777777" w:rsidR="00FF7007" w:rsidRPr="00030812" w:rsidRDefault="00030812" w:rsidP="00030812">
      <w:pPr>
        <w:ind w:left="140" w:right="-56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10FCC7B0">
          <v:group id="_x0000_s1064" style="position:absolute;left:0;text-align:left;margin-left:52.55pt;margin-top:15.65pt;width:507pt;height:0;z-index:-1092;mso-position-horizontal-relative:page" coordorigin="1051,313" coordsize="10140,0">
            <v:shape id="_x0000_s1065" style="position:absolute;left:1051;top:313;width:10140;height:0" coordorigin="1051,313" coordsize="10140,0" path="m1051,31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position w:val="-1"/>
          <w:sz w:val="22"/>
          <w:szCs w:val="22"/>
        </w:rPr>
        <w:t>CONTA</w:t>
      </w:r>
      <w:r w:rsidRPr="0003081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b/>
          <w:position w:val="-1"/>
          <w:sz w:val="22"/>
          <w:szCs w:val="22"/>
        </w:rPr>
        <w:t>T IN</w:t>
      </w:r>
      <w:r w:rsidRPr="00030812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position w:val="-1"/>
          <w:sz w:val="22"/>
          <w:szCs w:val="22"/>
        </w:rPr>
        <w:t>TION</w:t>
      </w:r>
    </w:p>
    <w:p w14:paraId="171FD4A6" w14:textId="25F655FD" w:rsidR="00FF7007" w:rsidRPr="00030812" w:rsidRDefault="00030812" w:rsidP="00030812">
      <w:pPr>
        <w:spacing w:before="57"/>
        <w:ind w:right="4094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br w:type="column"/>
      </w:r>
      <w:r w:rsidRPr="00030812">
        <w:rPr>
          <w:rFonts w:asciiTheme="minorHAnsi" w:hAnsiTheme="minorHAnsi" w:cstheme="minorHAnsi"/>
          <w:b/>
          <w:spacing w:val="-1"/>
          <w:sz w:val="28"/>
          <w:szCs w:val="28"/>
        </w:rPr>
        <w:lastRenderedPageBreak/>
        <w:t>C</w:t>
      </w:r>
      <w:r w:rsidRPr="00030812">
        <w:rPr>
          <w:rFonts w:asciiTheme="minorHAnsi" w:hAnsiTheme="minorHAnsi" w:cstheme="minorHAnsi"/>
          <w:b/>
          <w:sz w:val="28"/>
          <w:szCs w:val="28"/>
        </w:rPr>
        <w:t>urr</w:t>
      </w:r>
      <w:r w:rsidRPr="00030812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030812">
        <w:rPr>
          <w:rFonts w:asciiTheme="minorHAnsi" w:hAnsiTheme="minorHAnsi" w:cstheme="minorHAnsi"/>
          <w:b/>
          <w:sz w:val="28"/>
          <w:szCs w:val="28"/>
        </w:rPr>
        <w:t>c</w:t>
      </w:r>
      <w:r w:rsidRPr="00030812">
        <w:rPr>
          <w:rFonts w:asciiTheme="minorHAnsi" w:hAnsiTheme="minorHAnsi" w:cstheme="minorHAnsi"/>
          <w:b/>
          <w:spacing w:val="-3"/>
          <w:sz w:val="28"/>
          <w:szCs w:val="28"/>
        </w:rPr>
        <w:t>u</w:t>
      </w:r>
      <w:r w:rsidRPr="00030812">
        <w:rPr>
          <w:rFonts w:asciiTheme="minorHAnsi" w:hAnsiTheme="minorHAnsi" w:cstheme="minorHAnsi"/>
          <w:b/>
          <w:spacing w:val="1"/>
          <w:sz w:val="28"/>
          <w:szCs w:val="28"/>
        </w:rPr>
        <w:t>l</w:t>
      </w:r>
      <w:r w:rsidRPr="00030812">
        <w:rPr>
          <w:rFonts w:asciiTheme="minorHAnsi" w:hAnsiTheme="minorHAnsi" w:cstheme="minorHAnsi"/>
          <w:b/>
          <w:sz w:val="28"/>
          <w:szCs w:val="28"/>
        </w:rPr>
        <w:t>um</w:t>
      </w:r>
      <w:r w:rsidRPr="00030812">
        <w:rPr>
          <w:rFonts w:asciiTheme="minorHAnsi" w:hAnsiTheme="minorHAnsi" w:cstheme="minorHAnsi"/>
          <w:b/>
          <w:spacing w:val="-3"/>
          <w:sz w:val="28"/>
          <w:szCs w:val="28"/>
        </w:rPr>
        <w:t xml:space="preserve"> </w:t>
      </w:r>
      <w:r w:rsidRPr="00030812">
        <w:rPr>
          <w:rFonts w:asciiTheme="minorHAnsi" w:hAnsiTheme="minorHAnsi" w:cstheme="minorHAnsi"/>
          <w:b/>
          <w:sz w:val="28"/>
          <w:szCs w:val="28"/>
        </w:rPr>
        <w:t>v</w:t>
      </w:r>
      <w:r w:rsidRPr="00030812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030812">
        <w:rPr>
          <w:rFonts w:asciiTheme="minorHAnsi" w:hAnsiTheme="minorHAnsi" w:cstheme="minorHAnsi"/>
          <w:b/>
          <w:spacing w:val="-2"/>
          <w:sz w:val="28"/>
          <w:szCs w:val="28"/>
        </w:rPr>
        <w:t>t</w:t>
      </w:r>
      <w:r w:rsidRPr="00030812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030812">
        <w:rPr>
          <w:rFonts w:asciiTheme="minorHAnsi" w:hAnsiTheme="minorHAnsi" w:cstheme="minorHAnsi"/>
          <w:b/>
          <w:sz w:val="28"/>
          <w:szCs w:val="28"/>
        </w:rPr>
        <w:t>e</w:t>
      </w:r>
    </w:p>
    <w:p w14:paraId="61B13379" w14:textId="0D446958" w:rsidR="00FF7007" w:rsidRPr="00030812" w:rsidRDefault="00030812" w:rsidP="00030812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Sulaiman Huff</w:t>
      </w:r>
    </w:p>
    <w:p w14:paraId="148A1D47" w14:textId="77777777" w:rsidR="00030812" w:rsidRPr="00030812" w:rsidRDefault="00030812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108245" w14:textId="77777777" w:rsidR="00FF7007" w:rsidRPr="00030812" w:rsidRDefault="00030812" w:rsidP="00030812">
      <w:pPr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rion duPont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ott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</w:t>
      </w:r>
    </w:p>
    <w:p w14:paraId="22627EB0" w14:textId="77777777" w:rsidR="00FF7007" w:rsidRPr="00030812" w:rsidRDefault="00030812" w:rsidP="00030812">
      <w:pPr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land Co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37A2F5D0" w14:textId="77777777" w:rsidR="00FF7007" w:rsidRPr="00030812" w:rsidRDefault="00030812" w:rsidP="00030812">
      <w:pPr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30812">
        <w:rPr>
          <w:rFonts w:asciiTheme="minorHAnsi" w:hAnsiTheme="minorHAnsi" w:cstheme="minorHAnsi"/>
          <w:sz w:val="22"/>
          <w:szCs w:val="22"/>
        </w:rPr>
        <w:t>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hnic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tate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01BCF82B" w14:textId="77777777" w:rsidR="00FF7007" w:rsidRPr="00030812" w:rsidRDefault="00030812" w:rsidP="00030812">
      <w:pPr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17690 Old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d Rd</w:t>
      </w:r>
    </w:p>
    <w:p w14:paraId="498947A9" w14:textId="77777777" w:rsidR="00FF7007" w:rsidRPr="00030812" w:rsidRDefault="00030812" w:rsidP="00030812">
      <w:pPr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sbu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 201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030812">
        <w:rPr>
          <w:rFonts w:asciiTheme="minorHAnsi" w:hAnsiTheme="minorHAnsi" w:cstheme="minorHAnsi"/>
          <w:sz w:val="22"/>
          <w:szCs w:val="22"/>
        </w:rPr>
        <w:t>6</w:t>
      </w:r>
    </w:p>
    <w:p w14:paraId="34206417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7"/>
        <w:gridCol w:w="4583"/>
        <w:gridCol w:w="2831"/>
      </w:tblGrid>
      <w:tr w:rsidR="00FF7007" w:rsidRPr="00030812" w14:paraId="6F1CE934" w14:textId="77777777" w:rsidTr="00030812">
        <w:trPr>
          <w:trHeight w:hRule="exact" w:val="397"/>
        </w:trPr>
        <w:tc>
          <w:tcPr>
            <w:tcW w:w="2737" w:type="dxa"/>
          </w:tcPr>
          <w:p w14:paraId="59AC99F9" w14:textId="77777777" w:rsidR="00FF7007" w:rsidRPr="00030812" w:rsidRDefault="00030812" w:rsidP="0003081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ED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TION</w:t>
            </w:r>
          </w:p>
        </w:tc>
        <w:tc>
          <w:tcPr>
            <w:tcW w:w="7414" w:type="dxa"/>
            <w:gridSpan w:val="2"/>
          </w:tcPr>
          <w:p w14:paraId="4D9BDA92" w14:textId="77777777" w:rsidR="00FF7007" w:rsidRPr="00030812" w:rsidRDefault="00FF7007" w:rsidP="0003081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007" w:rsidRPr="00030812" w14:paraId="219F59FE" w14:textId="77777777" w:rsidTr="00030812">
        <w:trPr>
          <w:trHeight w:hRule="exact" w:val="736"/>
        </w:trPr>
        <w:tc>
          <w:tcPr>
            <w:tcW w:w="2737" w:type="dxa"/>
          </w:tcPr>
          <w:p w14:paraId="432B6BBF" w14:textId="77777777" w:rsidR="00FF7007" w:rsidRPr="00030812" w:rsidRDefault="00FF7007" w:rsidP="00030812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D161F7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Corn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rsi</w:t>
            </w:r>
            <w:r w:rsidRPr="0003081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42A829EE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rk</w:t>
            </w:r>
          </w:p>
        </w:tc>
        <w:tc>
          <w:tcPr>
            <w:tcW w:w="4583" w:type="dxa"/>
          </w:tcPr>
          <w:p w14:paraId="485D6A33" w14:textId="77777777" w:rsidR="00FF7007" w:rsidRPr="00030812" w:rsidRDefault="00FF7007" w:rsidP="00030812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FFF18" w14:textId="77777777" w:rsidR="00FF7007" w:rsidRPr="00030812" w:rsidRDefault="00030812" w:rsidP="00030812">
            <w:pPr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tor of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dicine (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VM)</w:t>
            </w:r>
          </w:p>
        </w:tc>
        <w:tc>
          <w:tcPr>
            <w:tcW w:w="2831" w:type="dxa"/>
          </w:tcPr>
          <w:p w14:paraId="5AAA0A04" w14:textId="77777777" w:rsidR="00FF7007" w:rsidRPr="00030812" w:rsidRDefault="00FF7007" w:rsidP="00030812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4F3489" w14:textId="77777777" w:rsidR="00FF7007" w:rsidRPr="00030812" w:rsidRDefault="00030812" w:rsidP="00030812">
            <w:pPr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</w:tr>
      <w:tr w:rsidR="00FF7007" w:rsidRPr="00030812" w14:paraId="3BE656BE" w14:textId="77777777" w:rsidTr="00030812">
        <w:trPr>
          <w:trHeight w:hRule="exact" w:val="948"/>
        </w:trPr>
        <w:tc>
          <w:tcPr>
            <w:tcW w:w="2737" w:type="dxa"/>
          </w:tcPr>
          <w:p w14:paraId="794C202A" w14:textId="77777777" w:rsidR="00FF7007" w:rsidRPr="00030812" w:rsidRDefault="00030812" w:rsidP="00030812">
            <w:pPr>
              <w:spacing w:before="4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nive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030812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787AE29E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Ha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n,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onn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ut</w:t>
            </w:r>
          </w:p>
        </w:tc>
        <w:tc>
          <w:tcPr>
            <w:tcW w:w="4583" w:type="dxa"/>
          </w:tcPr>
          <w:p w14:paraId="1D54AEE0" w14:textId="77777777" w:rsidR="00FF7007" w:rsidRPr="00030812" w:rsidRDefault="00030812" w:rsidP="00030812">
            <w:pPr>
              <w:spacing w:before="47"/>
              <w:ind w:left="184" w:right="1524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tor of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osop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h.D.) Mole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ular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ular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nd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ntal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31" w:type="dxa"/>
          </w:tcPr>
          <w:p w14:paraId="54C59B5E" w14:textId="77777777" w:rsidR="00FF7007" w:rsidRPr="00030812" w:rsidRDefault="00030812" w:rsidP="00030812">
            <w:pPr>
              <w:spacing w:before="47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1999</w:t>
            </w:r>
          </w:p>
        </w:tc>
      </w:tr>
      <w:tr w:rsidR="00FF7007" w:rsidRPr="00030812" w14:paraId="472F6BA7" w14:textId="77777777" w:rsidTr="00030812">
        <w:trPr>
          <w:trHeight w:hRule="exact" w:val="948"/>
        </w:trPr>
        <w:tc>
          <w:tcPr>
            <w:tcW w:w="2737" w:type="dxa"/>
          </w:tcPr>
          <w:p w14:paraId="0E9A7897" w14:textId="77777777" w:rsidR="00FF7007" w:rsidRPr="00030812" w:rsidRDefault="00030812" w:rsidP="00030812">
            <w:pPr>
              <w:spacing w:before="4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nive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030812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5710E9DC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Ha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n,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Conn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ut</w:t>
            </w:r>
          </w:p>
        </w:tc>
        <w:tc>
          <w:tcPr>
            <w:tcW w:w="4583" w:type="dxa"/>
          </w:tcPr>
          <w:p w14:paraId="3EE86ED2" w14:textId="77777777" w:rsidR="00FF7007" w:rsidRPr="00030812" w:rsidRDefault="00030812" w:rsidP="00030812">
            <w:pPr>
              <w:spacing w:before="47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ster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of Sci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(MS)</w:t>
            </w:r>
          </w:p>
          <w:p w14:paraId="75F03638" w14:textId="77777777" w:rsidR="00FF7007" w:rsidRPr="00030812" w:rsidRDefault="00030812" w:rsidP="00030812">
            <w:pPr>
              <w:ind w:left="184" w:right="135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ster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of Philosop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.) 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31" w:type="dxa"/>
          </w:tcPr>
          <w:p w14:paraId="1B5CEA92" w14:textId="77777777" w:rsidR="00FF7007" w:rsidRPr="00030812" w:rsidRDefault="00030812" w:rsidP="00030812">
            <w:pPr>
              <w:spacing w:before="47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1994</w:t>
            </w:r>
          </w:p>
          <w:p w14:paraId="569FAFFD" w14:textId="77777777" w:rsidR="00FF7007" w:rsidRPr="00030812" w:rsidRDefault="00030812" w:rsidP="00030812">
            <w:pPr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1994</w:t>
            </w:r>
          </w:p>
        </w:tc>
      </w:tr>
      <w:tr w:rsidR="00FF7007" w:rsidRPr="00030812" w14:paraId="278EFBDE" w14:textId="77777777" w:rsidTr="00030812">
        <w:trPr>
          <w:trHeight w:hRule="exact" w:val="694"/>
        </w:trPr>
        <w:tc>
          <w:tcPr>
            <w:tcW w:w="2737" w:type="dxa"/>
          </w:tcPr>
          <w:p w14:paraId="0141D158" w14:textId="77777777" w:rsidR="00FF7007" w:rsidRPr="00030812" w:rsidRDefault="00030812" w:rsidP="00030812">
            <w:pPr>
              <w:spacing w:before="4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rtmou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 Col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5508D11E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nov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r,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mpshi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583" w:type="dxa"/>
          </w:tcPr>
          <w:p w14:paraId="4E4B55EC" w14:textId="77777777" w:rsidR="00FF7007" w:rsidRPr="00030812" w:rsidRDefault="00030812" w:rsidP="00030812">
            <w:pPr>
              <w:spacing w:before="47"/>
              <w:ind w:left="184" w:right="220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lor of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rts (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31" w:type="dxa"/>
          </w:tcPr>
          <w:p w14:paraId="3B2C24DD" w14:textId="77777777" w:rsidR="00FF7007" w:rsidRPr="00030812" w:rsidRDefault="00030812" w:rsidP="00030812">
            <w:pPr>
              <w:spacing w:before="47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1991</w:t>
            </w:r>
          </w:p>
        </w:tc>
      </w:tr>
    </w:tbl>
    <w:p w14:paraId="3361355D" w14:textId="78F92722" w:rsidR="00FF7007" w:rsidRPr="00030812" w:rsidRDefault="00030812" w:rsidP="00030812">
      <w:pPr>
        <w:spacing w:before="32"/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BOARD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CERTI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30812">
        <w:rPr>
          <w:rFonts w:asciiTheme="minorHAnsi" w:hAnsiTheme="minorHAnsi" w:cstheme="minorHAnsi"/>
          <w:b/>
          <w:sz w:val="22"/>
          <w:szCs w:val="22"/>
        </w:rPr>
        <w:t>IC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>IONS</w:t>
      </w:r>
    </w:p>
    <w:p w14:paraId="3348EFBA" w14:textId="77777777" w:rsidR="00FF7007" w:rsidRPr="00030812" w:rsidRDefault="00FF7007" w:rsidP="0003081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0217C3A" w14:textId="0367A454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2013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"/>
          <w:sz w:val="22"/>
          <w:szCs w:val="22"/>
        </w:rPr>
        <w:tab/>
        <w:t xml:space="preserve"> 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ports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6FA785C0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 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rtifi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in Equi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ports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08C2F7F0" w14:textId="6EFDD4D8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2008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ons</w:t>
      </w:r>
    </w:p>
    <w:p w14:paraId="3AAE55EE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rtifi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in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Animal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4D235796" w14:textId="77777777" w:rsidR="00FF7007" w:rsidRPr="00030812" w:rsidRDefault="00FF7007" w:rsidP="0003081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FE4044F" w14:textId="095F2A62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30812">
        <w:rPr>
          <w:rFonts w:asciiTheme="minorHAnsi" w:hAnsiTheme="minorHAnsi" w:cstheme="minorHAnsi"/>
          <w:b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X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49863D57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EC0900" w14:textId="0991D87C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2013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                        </w:t>
      </w:r>
      <w:r w:rsidRPr="0003081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1"/>
          <w:sz w:val="22"/>
          <w:szCs w:val="22"/>
        </w:rPr>
        <w:tab/>
        <w:t xml:space="preserve"> 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r of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 Surg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23220909" w14:textId="77777777" w:rsidR="00FF7007" w:rsidRPr="00030812" w:rsidRDefault="00030812" w:rsidP="00030812">
      <w:pPr>
        <w:ind w:left="3021" w:right="587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odora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ndolph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ssor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Su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(20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)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rion duPont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ott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</w:t>
      </w:r>
    </w:p>
    <w:p w14:paraId="6BC17569" w14:textId="77777777" w:rsidR="00FF7007" w:rsidRPr="00030812" w:rsidRDefault="00030812" w:rsidP="00030812">
      <w:pPr>
        <w:ind w:left="3021" w:right="2367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mal 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s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land Co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77C2207F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sbu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</w:p>
    <w:p w14:paraId="6D65A2F1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6F28ECA9" w14:textId="77777777" w:rsidR="00FF7007" w:rsidRPr="00030812" w:rsidRDefault="00030812" w:rsidP="00030812">
      <w:pPr>
        <w:ind w:left="3021" w:right="4145" w:hanging="28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2013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03081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filiate Assistant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sor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Vol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u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hool of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y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,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</w:p>
    <w:p w14:paraId="100C0C01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935388A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2011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                        </w:t>
      </w:r>
      <w:r w:rsidRPr="0003081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Adjun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 Assi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tant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ssor</w:t>
      </w:r>
    </w:p>
    <w:p w14:paraId="49C6C61F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  <w:sectPr w:rsidR="00FF7007" w:rsidRPr="00030812" w:rsidSect="00030812">
          <w:pgSz w:w="12240" w:h="15840"/>
          <w:pgMar w:top="1380" w:right="940" w:bottom="280" w:left="940" w:header="720" w:footer="720" w:gutter="0"/>
          <w:cols w:space="720"/>
        </w:sect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ke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</w:p>
    <w:p w14:paraId="69AB71BE" w14:textId="77777777" w:rsidR="00FF7007" w:rsidRPr="00030812" w:rsidRDefault="00030812" w:rsidP="00030812">
      <w:pPr>
        <w:spacing w:before="72"/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pict w14:anchorId="076BC501">
          <v:group id="_x0000_s1058" style="position:absolute;left:0;text-align:left;margin-left:52.55pt;margin-top:510.05pt;width:507pt;height:0;z-index:-1089;mso-position-horizontal-relative:page;mso-position-vertical-relative:page" coordorigin="1051,10201" coordsize="10140,0">
            <v:shape id="_x0000_s1059" style="position:absolute;left:1051;top:10201;width:10140;height:0" coordorigin="1051,10201" coordsize="10140,0" path="m1051,10201r10140,e" filled="f" strokeweight="1.54pt">
              <v:path arrowok="t"/>
            </v:shape>
            <w10:wrap anchorx="page" anchory="page"/>
          </v:group>
        </w:pic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ke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71378819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ins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lem,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orth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rolina</w:t>
      </w:r>
    </w:p>
    <w:p w14:paraId="7A6D0D81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44AC19C1" w14:textId="77777777" w:rsidR="00FF7007" w:rsidRPr="00030812" w:rsidRDefault="00030812" w:rsidP="00030812">
      <w:pPr>
        <w:ind w:left="2981" w:right="2227" w:hanging="28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2007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               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ssor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030812">
        <w:rPr>
          <w:rFonts w:asciiTheme="minorHAnsi" w:hAnsiTheme="minorHAnsi" w:cstheme="minorHAnsi"/>
          <w:sz w:val="22"/>
          <w:szCs w:val="22"/>
        </w:rPr>
        <w:t>uine Surg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rion duPont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ott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ge An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mal 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s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land Co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1964DFC0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sbu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</w:p>
    <w:p w14:paraId="4DE88C09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6D51137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2004-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2007                   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sident</w:t>
      </w:r>
    </w:p>
    <w:p w14:paraId="5A642F57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ostdo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stant</w:t>
      </w:r>
    </w:p>
    <w:p w14:paraId="50791384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son A.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M,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 Diplo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CVS, Mentor</w:t>
      </w:r>
    </w:p>
    <w:p w14:paraId="4FEE92E8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</w:p>
    <w:p w14:paraId="0E86B3F6" w14:textId="77777777" w:rsidR="00FF7007" w:rsidRPr="00030812" w:rsidRDefault="00030812" w:rsidP="00030812">
      <w:pPr>
        <w:ind w:left="2981" w:right="29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mpa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n, 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60B2AA80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4143CAF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2003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2004                    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ostdo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ssoci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</w:p>
    <w:p w14:paraId="60CD3C3E" w14:textId="77777777" w:rsidR="00FF7007" w:rsidRPr="00030812" w:rsidRDefault="00030812" w:rsidP="00030812">
      <w:pPr>
        <w:ind w:left="2981" w:right="2132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Compa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dics Res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y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Muir,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hD,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Diplo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CVS, Dir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or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isconsi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</w:p>
    <w:p w14:paraId="3C8CF54F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hool of V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</w:p>
    <w:p w14:paraId="06ABA8ED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dison,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isconsin</w:t>
      </w:r>
    </w:p>
    <w:p w14:paraId="027C3BAE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30A42CC" w14:textId="77777777" w:rsidR="00FF7007" w:rsidRPr="00030812" w:rsidRDefault="00030812" w:rsidP="00030812">
      <w:pPr>
        <w:ind w:left="2981" w:right="3590" w:hanging="28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2003                    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rn, Equine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y Rood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Ridd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Equine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 xml:space="preserve">ospital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ton,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ntuc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6BB17BFA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12EE1DEF" w14:textId="77777777" w:rsidR="00FF7007" w:rsidRPr="00030812" w:rsidRDefault="00030812" w:rsidP="00030812">
      <w:pPr>
        <w:ind w:left="2981" w:right="1631" w:hanging="28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1999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2001                    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ostdo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stant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time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sum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rs) Compar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53FF13E5" w14:textId="77777777" w:rsidR="00FF7007" w:rsidRPr="00030812" w:rsidRDefault="00030812" w:rsidP="00030812">
      <w:pPr>
        <w:spacing w:before="2"/>
        <w:ind w:left="2981" w:right="1905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. 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 xml:space="preserve">on,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VSc, MS, Dip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omate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ACV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 Dir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 Corn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e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w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rk</w:t>
      </w:r>
    </w:p>
    <w:p w14:paraId="7BAB0943" w14:textId="77777777" w:rsidR="00FF7007" w:rsidRPr="00030812" w:rsidRDefault="00FF7007" w:rsidP="0003081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B8F3DB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H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z w:val="22"/>
          <w:szCs w:val="22"/>
        </w:rPr>
        <w:t>NORS AND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AW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DS</w:t>
      </w:r>
    </w:p>
    <w:p w14:paraId="713F3805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1550DF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17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ment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</w:p>
    <w:p w14:paraId="57061AE4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20428C53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40E0A6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                        </w:t>
      </w:r>
      <w:r w:rsidRPr="0003081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odora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ndolph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 xml:space="preserve">ssorship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Equine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 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19B2828A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046AF8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2013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15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ment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</w:p>
    <w:p w14:paraId="62C91EF1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58B4ED46" w14:textId="77777777" w:rsidR="00FF7007" w:rsidRPr="00030812" w:rsidRDefault="00FF7007" w:rsidP="0003081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FFF7B9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2010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 of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the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</w:p>
    <w:p w14:paraId="7734E535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34A198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2007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rk S.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loo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mori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sident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030812">
        <w:rPr>
          <w:rFonts w:asciiTheme="minorHAnsi" w:hAnsiTheme="minorHAnsi" w:cstheme="minorHAnsi"/>
          <w:sz w:val="22"/>
          <w:szCs w:val="22"/>
        </w:rPr>
        <w:t>h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rd</w:t>
      </w:r>
    </w:p>
    <w:p w14:paraId="0CC2A392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thopedic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2209C2C0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6B8107C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2006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Ass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5013664E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ow </w:t>
      </w:r>
      <w:r w:rsidRPr="00030812">
        <w:rPr>
          <w:rFonts w:asciiTheme="minorHAnsi" w:hAnsiTheme="minorHAnsi" w:cstheme="minorHAnsi"/>
          <w:sz w:val="22"/>
          <w:szCs w:val="22"/>
        </w:rPr>
        <w:t>Schol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rship</w:t>
      </w:r>
    </w:p>
    <w:p w14:paraId="1348AD75" w14:textId="77777777" w:rsidR="00FF7007" w:rsidRPr="00030812" w:rsidRDefault="00FF7007" w:rsidP="0003081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633234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2006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mposium</w:t>
      </w:r>
    </w:p>
    <w:p w14:paraId="52DDBA27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108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sident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oster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rd,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irst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1F3B5611" w14:textId="77777777" w:rsidR="00FF7007" w:rsidRPr="00030812" w:rsidRDefault="00030812" w:rsidP="0003081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 xml:space="preserve">2005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mposium</w:t>
      </w:r>
    </w:p>
    <w:p w14:paraId="4261933B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sident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 Aw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irst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345A1C18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FF4A08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2005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z w:val="22"/>
          <w:szCs w:val="22"/>
        </w:rPr>
        <w:t xml:space="preserve">hi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ta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d,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66BE6242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0CC5F4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2005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z w:val="22"/>
          <w:szCs w:val="22"/>
        </w:rPr>
        <w:t xml:space="preserve">hi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ta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Indu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2B7131AB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08B2A0A" w14:textId="77777777" w:rsidR="00FF7007" w:rsidRPr="00030812" w:rsidRDefault="00030812" w:rsidP="00030812">
      <w:pPr>
        <w:tabs>
          <w:tab w:val="left" w:pos="2980"/>
        </w:tabs>
        <w:ind w:left="2981" w:right="233" w:hanging="28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2002</w:t>
      </w:r>
      <w:r w:rsidRPr="00030812">
        <w:rPr>
          <w:rFonts w:asciiTheme="minorHAnsi" w:hAnsiTheme="minorHAnsi" w:cstheme="minorHAnsi"/>
          <w:sz w:val="22"/>
          <w:szCs w:val="22"/>
        </w:rPr>
        <w:tab/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Animal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 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tuden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, Corn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</w:p>
    <w:p w14:paraId="65D88EF5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FF1383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2002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Opht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olo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 Ophth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olo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2406E024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g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tuden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, Corn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36D17B1A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</w:p>
    <w:p w14:paraId="1D6C6CDD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63991AA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2002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w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ork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nior 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port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, Corn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</w:p>
    <w:p w14:paraId="03A02D46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32F5772D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0DE9BB4A" w14:textId="77777777" w:rsidR="00FF7007" w:rsidRPr="00030812" w:rsidRDefault="00030812" w:rsidP="00030812">
      <w:pPr>
        <w:tabs>
          <w:tab w:val="left" w:pos="2980"/>
        </w:tabs>
        <w:ind w:left="2981" w:right="367" w:hanging="28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2001</w:t>
      </w:r>
      <w:r w:rsidRPr="00030812">
        <w:rPr>
          <w:rFonts w:asciiTheme="minorHAnsi" w:hAnsiTheme="minorHAnsi" w:cstheme="minorHAnsi"/>
          <w:sz w:val="22"/>
          <w:szCs w:val="22"/>
        </w:rPr>
        <w:tab/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is H.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ox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ip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Apti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Dia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nosis in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Med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</w:p>
    <w:p w14:paraId="5AC2B35D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A67DA7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2000, 2001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z w:val="22"/>
          <w:szCs w:val="22"/>
        </w:rPr>
        <w:t>ris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la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Endicott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shi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,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, Corn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</w:p>
    <w:p w14:paraId="7D33EADA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4BC5AA40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921393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1999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ssa Ross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,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, Corn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</w:p>
    <w:p w14:paraId="0A9D806D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</w:p>
    <w:p w14:paraId="57548FF7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6223E3A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1995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ntal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oster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irst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15E241BC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oods Hol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hus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240093A1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452C422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1998                       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tation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owship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 xml:space="preserve">rd,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niv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4DF2DAFD" w14:textId="77777777" w:rsidR="00FF7007" w:rsidRPr="00030812" w:rsidRDefault="00FF7007" w:rsidP="0003081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C7E94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4C715ACE">
          <v:group id="_x0000_s1056" style="position:absolute;left:0;text-align:left;margin-left:52.55pt;margin-top:15.65pt;width:507pt;height:0;z-index:-1088;mso-position-horizontal-relative:page" coordorigin="1051,313" coordsize="10140,0">
            <v:shape id="_x0000_s1057" style="position:absolute;left:1051;top:313;width:10140;height:0" coordorigin="1051,313" coordsize="10140,0" path="m1051,31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U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LE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b/>
          <w:sz w:val="22"/>
          <w:szCs w:val="22"/>
        </w:rPr>
        <w:t>ENTAL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PECIAL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>Y TR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INING</w:t>
      </w:r>
    </w:p>
    <w:p w14:paraId="284E6DE4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DA96C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Au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ust 2012                          </w:t>
      </w:r>
      <w:r w:rsidRPr="00030812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nos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Bursos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ial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Course</w:t>
      </w:r>
    </w:p>
    <w:p w14:paraId="53D706B1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Corn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7B288931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5D24154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ptemb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 xml:space="preserve">8                    </w:t>
      </w:r>
      <w:r w:rsidRPr="00030812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fle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thros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Course</w:t>
      </w:r>
    </w:p>
    <w:p w14:paraId="4C516E5B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Corn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6B0374EB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EA94FB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2007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030812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otation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</w:p>
    <w:p w14:paraId="4064BC95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th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rolina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tate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73A37F83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Antho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e,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 xml:space="preserve">M,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ACV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ntor</w:t>
      </w:r>
    </w:p>
    <w:p w14:paraId="625FA732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0A9E048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2007                              </w:t>
      </w:r>
      <w:r w:rsidRPr="0003081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/A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d Eq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</w:p>
    <w:p w14:paraId="6B1F8C72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Colu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bus, Ohio</w:t>
      </w:r>
    </w:p>
    <w:p w14:paraId="345BEB79" w14:textId="77777777" w:rsidR="00FF7007" w:rsidRPr="00030812" w:rsidRDefault="00FF7007" w:rsidP="0003081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56556C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2006                              </w:t>
      </w:r>
      <w:r w:rsidRPr="0003081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/A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of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quine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urse</w:t>
      </w:r>
    </w:p>
    <w:p w14:paraId="5BBDDCC3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Colu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bus, Ohio</w:t>
      </w:r>
    </w:p>
    <w:p w14:paraId="1DCB1CF4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142276A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2004                   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sic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Adv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d Eq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Course</w:t>
      </w:r>
    </w:p>
    <w:p w14:paraId="092E1553" w14:textId="77777777" w:rsidR="00FF7007" w:rsidRPr="00030812" w:rsidRDefault="00030812" w:rsidP="00030812">
      <w:pPr>
        <w:ind w:left="298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ort Co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ns,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olor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do</w:t>
      </w:r>
    </w:p>
    <w:p w14:paraId="47F4B6EB" w14:textId="77777777" w:rsidR="00FF7007" w:rsidRPr="00030812" w:rsidRDefault="00FF7007" w:rsidP="0003081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21A1DD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pict w14:anchorId="33B56774">
          <v:group id="_x0000_s1054" style="position:absolute;left:0;text-align:left;margin-left:52.55pt;margin-top:15.65pt;width:507pt;height:0;z-index:-1087;mso-position-horizontal-relative:page" coordorigin="1051,313" coordsize="10140,0">
            <v:shape id="_x0000_s1055" style="position:absolute;left:1051;top:313;width:10140;height:0" coordorigin="1051,313" coordsize="10140,0" path="m1051,31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30812">
        <w:rPr>
          <w:rFonts w:asciiTheme="minorHAnsi" w:hAnsiTheme="minorHAnsi" w:cstheme="minorHAnsi"/>
          <w:b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b/>
          <w:sz w:val="22"/>
          <w:szCs w:val="22"/>
        </w:rPr>
        <w:t>ICEN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30812">
        <w:rPr>
          <w:rFonts w:asciiTheme="minorHAnsi" w:hAnsiTheme="minorHAnsi" w:cstheme="minorHAnsi"/>
          <w:b/>
          <w:sz w:val="22"/>
          <w:szCs w:val="22"/>
        </w:rPr>
        <w:t>OR VE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>ERI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Y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CTICE</w:t>
      </w:r>
    </w:p>
    <w:p w14:paraId="0EF71A4C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8B885A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96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>2002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3                          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ntuc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19EBA89E" w14:textId="77777777" w:rsidR="00FF7007" w:rsidRPr="00030812" w:rsidRDefault="00030812" w:rsidP="0003081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>2003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4                          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isconsin</w:t>
      </w:r>
    </w:p>
    <w:p w14:paraId="00B0662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7                          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ional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0A4CAFB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2007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03081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ional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ns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 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3AFD60B0" w14:textId="77777777" w:rsidR="00FF7007" w:rsidRPr="00030812" w:rsidRDefault="00FF7007" w:rsidP="0003081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5730C2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514EA614">
          <v:group id="_x0000_s1052" style="position:absolute;left:0;text-align:left;margin-left:52.55pt;margin-top:15.65pt;width:507pt;height:0;z-index:-1086;mso-position-horizontal-relative:page" coordorigin="1051,313" coordsize="10140,0">
            <v:shape id="_x0000_s1053" style="position:absolute;left:1051;top:313;width:10140;height:0" coordorigin="1051,313" coordsize="10140,0" path="m1051,31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30812">
        <w:rPr>
          <w:rFonts w:asciiTheme="minorHAnsi" w:hAnsiTheme="minorHAnsi" w:cstheme="minorHAnsi"/>
          <w:b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030812">
        <w:rPr>
          <w:rFonts w:asciiTheme="minorHAnsi" w:hAnsiTheme="minorHAnsi" w:cstheme="minorHAnsi"/>
          <w:b/>
          <w:sz w:val="22"/>
          <w:szCs w:val="22"/>
        </w:rPr>
        <w:t>IONAL 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OCIATIONS</w:t>
      </w:r>
    </w:p>
    <w:p w14:paraId="49A70066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6C7320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</w:p>
    <w:p w14:paraId="42D722B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thopedic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525C919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ons</w:t>
      </w:r>
    </w:p>
    <w:p w14:paraId="444A1B0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ports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69FBDF3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7EAE3A1B" w14:textId="77777777" w:rsidR="00FF7007" w:rsidRPr="00030812" w:rsidRDefault="00030812" w:rsidP="00030812">
      <w:pPr>
        <w:ind w:left="100" w:right="1145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Tissue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ulosk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let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iG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Associ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7CF81FC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Ass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</w:t>
      </w:r>
    </w:p>
    <w:p w14:paraId="55E927B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thopedic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6CA6218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 xml:space="preserve">hi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ta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3C61F849" w14:textId="77777777" w:rsidR="00FF7007" w:rsidRPr="00030812" w:rsidRDefault="00FF7007" w:rsidP="0003081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57EEF4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51463E68">
          <v:group id="_x0000_s1050" style="position:absolute;left:0;text-align:left;margin-left:52.55pt;margin-top:15.65pt;width:507pt;height:0;z-index:-1085;mso-position-horizontal-relative:page" coordorigin="1051,313" coordsize="10140,0">
            <v:shape id="_x0000_s1051" style="position:absolute;left:1051;top:313;width:10140;height:0" coordorigin="1051,313" coordsize="10140,0" path="m1051,31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AT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LIC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z w:val="22"/>
          <w:szCs w:val="22"/>
        </w:rPr>
        <w:t>ONS</w:t>
      </w:r>
    </w:p>
    <w:p w14:paraId="41AD1EDA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85584E" w14:textId="77777777" w:rsidR="00FF7007" w:rsidRPr="00030812" w:rsidRDefault="00030812" w:rsidP="00030812">
      <w:pPr>
        <w:ind w:left="100" w:right="78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You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mons D, 2014. 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ree-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nsio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ms 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stem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. U.S.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tent Applic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#62050792,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ptemb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 xml:space="preserve">4.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nding.</w:t>
      </w:r>
    </w:p>
    <w:p w14:paraId="7B996A45" w14:textId="77777777" w:rsidR="00FF7007" w:rsidRPr="00030812" w:rsidRDefault="00FF7007" w:rsidP="0003081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78ED34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0ED50043">
          <v:group id="_x0000_s1048" style="position:absolute;left:0;text-align:left;margin-left:52.55pt;margin-top:15.5pt;width:507pt;height:0;z-index:-1084;mso-position-horizontal-relative:page" coordorigin="1051,310" coordsize="10140,0">
            <v:shape id="_x0000_s1049" style="position:absolute;left:1051;top:310;width:10140;height:0" coordorigin="1051,310" coordsize="10140,0" path="m1051,310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UB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b/>
          <w:sz w:val="22"/>
          <w:szCs w:val="22"/>
        </w:rPr>
        <w:t>IC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TIONS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pacing w:val="4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b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al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v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stiga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>or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ot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d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b/>
          <w:sz w:val="22"/>
          <w:szCs w:val="22"/>
        </w:rPr>
        <w:t>ith ast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30812">
        <w:rPr>
          <w:rFonts w:asciiTheme="minorHAnsi" w:hAnsiTheme="minorHAnsi" w:cstheme="minorHAnsi"/>
          <w:b/>
          <w:sz w:val="22"/>
          <w:szCs w:val="22"/>
        </w:rPr>
        <w:t>is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30812">
        <w:rPr>
          <w:rFonts w:asciiTheme="minorHAnsi" w:hAnsiTheme="minorHAnsi" w:cstheme="minorHAnsi"/>
          <w:b/>
          <w:sz w:val="22"/>
          <w:szCs w:val="22"/>
        </w:rPr>
        <w:t>)</w:t>
      </w:r>
    </w:p>
    <w:p w14:paraId="4D4C0829" w14:textId="77777777" w:rsidR="00FF7007" w:rsidRPr="00030812" w:rsidRDefault="00FF7007" w:rsidP="0003081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8E1DDAA" w14:textId="77777777" w:rsidR="00FF7007" w:rsidRPr="00030812" w:rsidRDefault="00030812" w:rsidP="00030812">
      <w:pPr>
        <w:ind w:left="460" w:right="227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1.   Youn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w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E,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*.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tendon: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s, 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tors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ls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on. Revi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le,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Stem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z w:val="22"/>
          <w:szCs w:val="22"/>
        </w:rPr>
        <w:t>s Int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i/>
          <w:sz w:val="22"/>
          <w:szCs w:val="22"/>
        </w:rPr>
        <w:t>at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z w:val="22"/>
          <w:szCs w:val="22"/>
        </w:rPr>
        <w:t>ona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ss.</w:t>
      </w:r>
    </w:p>
    <w:p w14:paraId="0C01BB9F" w14:textId="77777777" w:rsidR="00FF7007" w:rsidRPr="00030812" w:rsidRDefault="00030812" w:rsidP="00030812">
      <w:pPr>
        <w:ind w:left="460" w:right="251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2.   Guo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Vita R,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man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G,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>*</w:t>
      </w:r>
      <w:r w:rsidRPr="00030812">
        <w:rPr>
          <w:rFonts w:asciiTheme="minorHAnsi" w:hAnsiTheme="minorHAnsi" w:cstheme="minorHAnsi"/>
          <w:sz w:val="22"/>
          <w:szCs w:val="22"/>
        </w:rPr>
        <w:t>.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rmin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ia in 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collat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ments. </w:t>
      </w:r>
      <w:r w:rsidRPr="00030812">
        <w:rPr>
          <w:rFonts w:asciiTheme="minorHAnsi" w:hAnsiTheme="minorHAnsi" w:cstheme="minorHAnsi"/>
          <w:i/>
          <w:sz w:val="22"/>
          <w:szCs w:val="22"/>
        </w:rPr>
        <w:t>AS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i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ourn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i/>
          <w:sz w:val="22"/>
          <w:szCs w:val="22"/>
        </w:rPr>
        <w:t>l of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Biom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i/>
          <w:sz w:val="22"/>
          <w:szCs w:val="22"/>
        </w:rPr>
        <w:t>hanical Engine</w:t>
      </w:r>
      <w:r w:rsidRPr="00030812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rin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in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ss.</w:t>
      </w:r>
    </w:p>
    <w:p w14:paraId="398775CA" w14:textId="77777777" w:rsidR="00FF7007" w:rsidRPr="00030812" w:rsidRDefault="00030812" w:rsidP="00030812">
      <w:pPr>
        <w:ind w:left="460" w:right="275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3.  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man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30812">
        <w:rPr>
          <w:rFonts w:asciiTheme="minorHAnsi" w:hAnsiTheme="minorHAnsi" w:cstheme="minorHAnsi"/>
          <w:sz w:val="22"/>
          <w:szCs w:val="22"/>
        </w:rPr>
        <w:t xml:space="preserve">D,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z w:val="22"/>
          <w:szCs w:val="22"/>
        </w:rPr>
        <w:t>G*</w:t>
      </w:r>
      <w:r w:rsidRPr="00030812">
        <w:rPr>
          <w:rFonts w:asciiTheme="minorHAnsi" w:hAnsiTheme="minorHAnsi" w:cstheme="minorHAnsi"/>
          <w:sz w:val="22"/>
          <w:szCs w:val="22"/>
        </w:rPr>
        <w:t>, You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 xml:space="preserve">hic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ompa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ison of the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sz w:val="22"/>
          <w:szCs w:val="22"/>
        </w:rPr>
        <w:t>of thr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030812">
        <w:rPr>
          <w:rFonts w:asciiTheme="minorHAnsi" w:hAnsiTheme="minorHAnsi" w:cstheme="minorHAnsi"/>
          <w:sz w:val="22"/>
          <w:szCs w:val="22"/>
        </w:rPr>
        <w:t>loop pu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si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str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teno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rh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hniques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n the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 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fi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ial di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fl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or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rina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z w:val="22"/>
          <w:szCs w:val="22"/>
        </w:rPr>
        <w:t>y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Surg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ry</w:t>
      </w:r>
      <w:r w:rsidRPr="00030812">
        <w:rPr>
          <w:rFonts w:asciiTheme="minorHAnsi" w:hAnsiTheme="minorHAnsi" w:cstheme="minorHAnsi"/>
          <w:sz w:val="22"/>
          <w:szCs w:val="22"/>
        </w:rPr>
        <w:t>, in 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1CBE949C" w14:textId="77777777" w:rsidR="00FF7007" w:rsidRPr="00030812" w:rsidRDefault="00030812" w:rsidP="00030812">
      <w:pPr>
        <w:spacing w:before="3"/>
        <w:ind w:left="460" w:right="91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4.   Youn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,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jpar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plan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>*</w:t>
      </w:r>
      <w:r w:rsidRPr="00030812">
        <w:rPr>
          <w:rFonts w:asciiTheme="minorHAnsi" w:hAnsiTheme="minorHAnsi" w:cstheme="minorHAnsi"/>
          <w:sz w:val="22"/>
          <w:szCs w:val="22"/>
        </w:rPr>
        <w:t>. A bio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30812">
        <w:rPr>
          <w:rFonts w:asciiTheme="minorHAnsi" w:hAnsiTheme="minorHAnsi" w:cstheme="minorHAnsi"/>
          <w:sz w:val="22"/>
          <w:szCs w:val="22"/>
        </w:rPr>
        <w:t xml:space="preserve">tor 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in vit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030812">
        <w:rPr>
          <w:rFonts w:asciiTheme="minorHAnsi" w:hAnsiTheme="minorHAnsi" w:cstheme="minorHAnsi"/>
          <w:sz w:val="22"/>
          <w:szCs w:val="22"/>
        </w:rPr>
        <w:t>tendon dif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 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ssue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i/>
          <w:sz w:val="22"/>
          <w:szCs w:val="22"/>
        </w:rPr>
        <w:t>rnal of Orthopa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dic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i/>
          <w:sz w:val="22"/>
          <w:szCs w:val="22"/>
        </w:rPr>
        <w:t>s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ar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 xml:space="preserve">ub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d 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b 9, 2015. 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10.10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2/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or.2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848.</w:t>
      </w:r>
    </w:p>
    <w:p w14:paraId="5657F06C" w14:textId="77777777" w:rsidR="00FF7007" w:rsidRPr="00030812" w:rsidRDefault="00030812" w:rsidP="00030812">
      <w:pPr>
        <w:ind w:left="460" w:right="136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5.  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mb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>t 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*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R.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lo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fi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ld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ing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rsus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guid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30812">
        <w:rPr>
          <w:rFonts w:asciiTheme="minorHAnsi" w:hAnsiTheme="minorHAnsi" w:cstheme="minorHAnsi"/>
          <w:sz w:val="22"/>
          <w:szCs w:val="22"/>
        </w:rPr>
        <w:t>qui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ph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igam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i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terinary Radiology a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d Ultrasonography. </w:t>
      </w:r>
      <w:r w:rsidRPr="00030812">
        <w:rPr>
          <w:rFonts w:asciiTheme="minorHAnsi" w:hAnsiTheme="minorHAnsi" w:cstheme="minorHAnsi"/>
          <w:sz w:val="22"/>
          <w:szCs w:val="22"/>
        </w:rPr>
        <w:t>55(2):174–181, 2014. 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10.1111/vru.12109</w:t>
      </w:r>
    </w:p>
    <w:p w14:paraId="06AF5194" w14:textId="77777777" w:rsidR="00FF7007" w:rsidRPr="00030812" w:rsidRDefault="00030812" w:rsidP="00030812">
      <w:pPr>
        <w:ind w:left="460" w:right="416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6.   Youn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>*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RR, 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plan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un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-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ula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quine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don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ix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ssue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g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ons.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P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i/>
          <w:sz w:val="22"/>
          <w:szCs w:val="22"/>
        </w:rPr>
        <w:t>S ONE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0ED9554A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8(5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030812">
        <w:rPr>
          <w:rFonts w:asciiTheme="minorHAnsi" w:hAnsiTheme="minorHAnsi" w:cstheme="minorHAnsi"/>
          <w:sz w:val="22"/>
          <w:szCs w:val="22"/>
        </w:rPr>
        <w:t>: e64151, 2013. doi: 10.1371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>journ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l.pone.0064151</w:t>
      </w:r>
    </w:p>
    <w:p w14:paraId="42A9A60A" w14:textId="77777777" w:rsidR="00FF7007" w:rsidRPr="00030812" w:rsidRDefault="00030812" w:rsidP="00030812">
      <w:pPr>
        <w:ind w:left="460" w:right="442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7.   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KM,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NA*,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, Bu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luation of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ut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ophil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poptosis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 with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ute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bdom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A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rican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ournal of 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rina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z w:val="22"/>
          <w:szCs w:val="22"/>
        </w:rPr>
        <w:t>y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a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0153A348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74(7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030812">
        <w:rPr>
          <w:rFonts w:asciiTheme="minorHAnsi" w:hAnsiTheme="minorHAnsi" w:cstheme="minorHAnsi"/>
          <w:sz w:val="22"/>
          <w:szCs w:val="22"/>
        </w:rPr>
        <w:t>:999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1004, 2013.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10.2460/ajv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.74.7.999.</w:t>
      </w:r>
    </w:p>
    <w:p w14:paraId="00ABA5E0" w14:textId="77777777" w:rsidR="00FF7007" w:rsidRPr="00030812" w:rsidRDefault="00030812" w:rsidP="00030812">
      <w:pPr>
        <w:ind w:left="460" w:right="487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8.  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stedt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 xml:space="preserve">ie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C,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urr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O*.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30812">
        <w:rPr>
          <w:rFonts w:asciiTheme="minorHAnsi" w:hAnsiTheme="minorHAnsi" w:cstheme="minorHAnsi"/>
          <w:sz w:val="22"/>
          <w:szCs w:val="22"/>
        </w:rPr>
        <w:t>ndoto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in to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ood mononucl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in vit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i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terinary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i/>
          <w:sz w:val="22"/>
          <w:szCs w:val="22"/>
        </w:rPr>
        <w:t>munology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and I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i/>
          <w:sz w:val="22"/>
          <w:szCs w:val="22"/>
        </w:rPr>
        <w:t>munopathology</w:t>
      </w:r>
      <w:r w:rsidRPr="00030812">
        <w:rPr>
          <w:rFonts w:asciiTheme="minorHAnsi" w:hAnsiTheme="minorHAnsi" w:cstheme="minorHAnsi"/>
          <w:sz w:val="22"/>
          <w:szCs w:val="22"/>
        </w:rPr>
        <w:t>. 149: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9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102, 2012. 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10.1016/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.v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.2012.05.012</w:t>
      </w:r>
    </w:p>
    <w:p w14:paraId="54073600" w14:textId="77777777" w:rsidR="00FF7007" w:rsidRPr="00030812" w:rsidRDefault="00030812" w:rsidP="00030812">
      <w:pPr>
        <w:ind w:left="460" w:right="213" w:hanging="36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98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>9.  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 SK,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>*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A, Papi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M,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ins KE. Elu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ion 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robi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ls fr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m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30812">
        <w:rPr>
          <w:rFonts w:asciiTheme="minorHAnsi" w:hAnsiTheme="minorHAnsi" w:cstheme="minorHAnsi"/>
          <w:sz w:val="22"/>
          <w:szCs w:val="22"/>
        </w:rPr>
        <w:t>ross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in vi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030812">
        <w:rPr>
          <w:rFonts w:asciiTheme="minorHAnsi" w:hAnsiTheme="minorHAnsi" w:cstheme="minorHAnsi"/>
          <w:sz w:val="22"/>
          <w:szCs w:val="22"/>
        </w:rPr>
        <w:t>qu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fi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Equine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terinary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i/>
          <w:sz w:val="22"/>
          <w:szCs w:val="22"/>
        </w:rPr>
        <w:t>a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z w:val="22"/>
          <w:szCs w:val="22"/>
        </w:rPr>
        <w:t>45(2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030812">
        <w:rPr>
          <w:rFonts w:asciiTheme="minorHAnsi" w:hAnsiTheme="minorHAnsi" w:cstheme="minorHAnsi"/>
          <w:sz w:val="22"/>
          <w:szCs w:val="22"/>
        </w:rPr>
        <w:t>:14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153, 2013. 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10.1111/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.2042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3306.2012.00633.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33AF891C" w14:textId="77777777" w:rsidR="00FF7007" w:rsidRPr="00030812" w:rsidRDefault="00030812" w:rsidP="0003081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>10. Ev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E,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>*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i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R.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 a 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uture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</w:p>
    <w:p w14:paraId="702BC000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ir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Equine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ons.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terinary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Surg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030812">
        <w:rPr>
          <w:rFonts w:asciiTheme="minorHAnsi" w:hAnsiTheme="minorHAnsi" w:cstheme="minorHAnsi"/>
          <w:i/>
          <w:sz w:val="22"/>
          <w:szCs w:val="22"/>
        </w:rPr>
        <w:t>.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41(2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030812">
        <w:rPr>
          <w:rFonts w:asciiTheme="minorHAnsi" w:hAnsiTheme="minorHAnsi" w:cstheme="minorHAnsi"/>
          <w:sz w:val="22"/>
          <w:szCs w:val="22"/>
        </w:rPr>
        <w:t>:27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8–</w:t>
      </w:r>
      <w:r w:rsidRPr="00030812">
        <w:rPr>
          <w:rFonts w:asciiTheme="minorHAnsi" w:hAnsiTheme="minorHAnsi" w:cstheme="minorHAnsi"/>
          <w:sz w:val="22"/>
          <w:szCs w:val="22"/>
        </w:rPr>
        <w:t>285,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2012. doi:</w:t>
      </w:r>
    </w:p>
    <w:p w14:paraId="5971AF1E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10.1111/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.1532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950X.2011.00905.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7957FA1F" w14:textId="77777777" w:rsidR="00FF7007" w:rsidRPr="00030812" w:rsidRDefault="00030812" w:rsidP="00030812">
      <w:pPr>
        <w:ind w:left="460" w:right="162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11.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A;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JG</w:t>
      </w:r>
      <w:r w:rsidRPr="00030812">
        <w:rPr>
          <w:rFonts w:asciiTheme="minorHAnsi" w:hAnsiTheme="minorHAnsi" w:cstheme="minorHAnsi"/>
          <w:b/>
          <w:sz w:val="22"/>
          <w:szCs w:val="22"/>
        </w:rPr>
        <w:t>*;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ron CR; 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C;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030812">
        <w:rPr>
          <w:rFonts w:asciiTheme="minorHAnsi" w:hAnsiTheme="minorHAnsi" w:cstheme="minorHAnsi"/>
          <w:sz w:val="22"/>
          <w:szCs w:val="22"/>
        </w:rPr>
        <w:t>; Ev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rt MC. Compa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ison of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, mus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bone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w–d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ived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on te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don mat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A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rican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ournal of 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terinary R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ar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. 70(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30812">
        <w:rPr>
          <w:rFonts w:asciiTheme="minorHAnsi" w:hAnsiTheme="minorHAnsi" w:cstheme="minorHAnsi"/>
          <w:sz w:val="22"/>
          <w:szCs w:val="22"/>
        </w:rPr>
        <w:t>):750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7, 20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9. 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10.2460/ajv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.70.6.750.</w:t>
      </w:r>
    </w:p>
    <w:p w14:paraId="3F236A80" w14:textId="77777777" w:rsidR="00FF7007" w:rsidRPr="00030812" w:rsidRDefault="00030812" w:rsidP="00030812">
      <w:pPr>
        <w:ind w:left="460" w:right="542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12.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rokuski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 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J, Mu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*. 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 of sho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wi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030812">
        <w:rPr>
          <w:rFonts w:asciiTheme="minorHAnsi" w:hAnsiTheme="minorHAnsi" w:cstheme="minorHAnsi"/>
          <w:sz w:val="22"/>
          <w:szCs w:val="22"/>
        </w:rPr>
        <w:t>te on ul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 bo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ptation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o 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ts.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z w:val="22"/>
          <w:szCs w:val="22"/>
        </w:rPr>
        <w:t>nal of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Orthopa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dic 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ar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. 25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030812">
        <w:rPr>
          <w:rFonts w:asciiTheme="minorHAnsi" w:hAnsiTheme="minorHAnsi" w:cstheme="minorHAnsi"/>
          <w:sz w:val="22"/>
          <w:szCs w:val="22"/>
        </w:rPr>
        <w:t>:107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7,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2007. 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10.1002/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or.2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395</w:t>
      </w:r>
    </w:p>
    <w:p w14:paraId="4CB9986D" w14:textId="77777777" w:rsidR="00FF7007" w:rsidRPr="00030812" w:rsidRDefault="00030812" w:rsidP="00030812">
      <w:pPr>
        <w:ind w:left="460" w:right="71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13. Muir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 xml:space="preserve">*,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,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rk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l MD,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rokuski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, 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lsch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L 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loadi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g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trix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ic</w:t>
      </w:r>
      <w:r w:rsidRPr="00030812">
        <w:rPr>
          <w:rFonts w:asciiTheme="minorHAnsi" w:hAnsiTheme="minorHAnsi" w:cstheme="minorHAnsi"/>
          <w:sz w:val="22"/>
          <w:szCs w:val="22"/>
        </w:rPr>
        <w:t>rod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z w:val="22"/>
          <w:szCs w:val="22"/>
        </w:rPr>
        <w:t>bone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blo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d flow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nd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ial</w:t>
      </w:r>
    </w:p>
    <w:p w14:paraId="071964F8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fluid flow. </w:t>
      </w:r>
      <w:r w:rsidRPr="00030812">
        <w:rPr>
          <w:rFonts w:asciiTheme="minorHAnsi" w:hAnsiTheme="minorHAnsi" w:cstheme="minorHAnsi"/>
          <w:i/>
          <w:sz w:val="22"/>
          <w:szCs w:val="22"/>
        </w:rPr>
        <w:t>Bon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 40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030812">
        <w:rPr>
          <w:rFonts w:asciiTheme="minorHAnsi" w:hAnsiTheme="minorHAnsi" w:cstheme="minorHAnsi"/>
          <w:sz w:val="22"/>
          <w:szCs w:val="22"/>
        </w:rPr>
        <w:t>: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30812">
        <w:rPr>
          <w:rFonts w:asciiTheme="minorHAnsi" w:hAnsiTheme="minorHAnsi" w:cstheme="minorHAnsi"/>
          <w:sz w:val="22"/>
          <w:szCs w:val="22"/>
        </w:rPr>
        <w:t>48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56, 2007. 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10.1016/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.bon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.2006.11.012</w:t>
      </w:r>
    </w:p>
    <w:p w14:paraId="744329A0" w14:textId="77777777" w:rsidR="00FF7007" w:rsidRPr="00030812" w:rsidRDefault="00030812" w:rsidP="00030812">
      <w:pPr>
        <w:ind w:left="460" w:right="253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14.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nl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A,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A,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 xml:space="preserve">K, Muir 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*.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nfl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 in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nine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nial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hu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ior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ru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nts.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A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rican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ournal 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i/>
          <w:sz w:val="22"/>
          <w:szCs w:val="22"/>
        </w:rPr>
        <w:t>f 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terinary R</w:t>
      </w:r>
      <w:r w:rsidRPr="00030812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a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4FA0CD6B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66(1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):2073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2080, 2005.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10.2460/ajv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.2005.66.2073</w:t>
      </w:r>
    </w:p>
    <w:p w14:paraId="66F56A18" w14:textId="77777777" w:rsidR="00FF7007" w:rsidRPr="00030812" w:rsidRDefault="00030812" w:rsidP="00030812">
      <w:pPr>
        <w:ind w:left="460" w:right="114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15. Da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Costa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omez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b/>
          <w:sz w:val="22"/>
          <w:szCs w:val="22"/>
        </w:rPr>
        <w:t>, 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dtke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lsch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u Y,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rk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l MD,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ntschi EM,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C, Muir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*. 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p-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ulation of si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sp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ific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mode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without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umu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 mic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ki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lo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s of osteo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tes.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Bon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 3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030812">
        <w:rPr>
          <w:rFonts w:asciiTheme="minorHAnsi" w:hAnsiTheme="minorHAnsi" w:cstheme="minorHAnsi"/>
          <w:sz w:val="22"/>
          <w:szCs w:val="22"/>
        </w:rPr>
        <w:t>(1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030812">
        <w:rPr>
          <w:rFonts w:asciiTheme="minorHAnsi" w:hAnsiTheme="minorHAnsi" w:cstheme="minorHAnsi"/>
          <w:sz w:val="22"/>
          <w:szCs w:val="22"/>
        </w:rPr>
        <w:t>:1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24, 2005. 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10.1016/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.bon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.2004.12.016</w:t>
      </w:r>
    </w:p>
    <w:p w14:paraId="6FF40DF5" w14:textId="77777777" w:rsidR="00FF7007" w:rsidRPr="00030812" w:rsidRDefault="00030812" w:rsidP="00030812">
      <w:pPr>
        <w:ind w:left="460" w:right="327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16. Colo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A,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u Y,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nova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, 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ur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r,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rk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 MD, Mu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*.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sponse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 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um ad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distant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rom 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ks duri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ptation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Bon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 3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030812">
        <w:rPr>
          <w:rFonts w:asciiTheme="minorHAnsi" w:hAnsiTheme="minorHAnsi" w:cstheme="minorHAnsi"/>
          <w:sz w:val="22"/>
          <w:szCs w:val="22"/>
        </w:rPr>
        <w:t>(4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030812">
        <w:rPr>
          <w:rFonts w:asciiTheme="minorHAnsi" w:hAnsiTheme="minorHAnsi" w:cstheme="minorHAnsi"/>
          <w:sz w:val="22"/>
          <w:szCs w:val="22"/>
        </w:rPr>
        <w:t>:88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9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, 2004. doi:</w:t>
      </w:r>
    </w:p>
    <w:p w14:paraId="00C857C9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10.1016/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.bon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.2004.05.024</w:t>
      </w:r>
    </w:p>
    <w:p w14:paraId="20DC5D2A" w14:textId="77777777" w:rsidR="00FF7007" w:rsidRPr="00030812" w:rsidRDefault="00030812" w:rsidP="00030812">
      <w:pPr>
        <w:ind w:left="460" w:right="81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17.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*, Cut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K, 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 D,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030812">
        <w:rPr>
          <w:rFonts w:asciiTheme="minorHAnsi" w:hAnsiTheme="minorHAnsi" w:cstheme="minorHAnsi"/>
          <w:sz w:val="22"/>
          <w:szCs w:val="22"/>
        </w:rPr>
        <w:t xml:space="preserve">nn R,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lan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,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hun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 Mi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not E.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t of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030812">
        <w:rPr>
          <w:rFonts w:asciiTheme="minorHAnsi" w:hAnsiTheme="minorHAnsi" w:cstheme="minorHAnsi"/>
          <w:sz w:val="22"/>
          <w:szCs w:val="22"/>
        </w:rPr>
        <w:t>ment 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in a 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3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old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with</w:t>
      </w:r>
    </w:p>
    <w:p w14:paraId="40EECF01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olep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ournal of 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terinary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z w:val="22"/>
          <w:szCs w:val="22"/>
        </w:rPr>
        <w:t>nternal M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d</w:t>
      </w:r>
      <w:r w:rsidRPr="00030812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in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 18(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030812">
        <w:rPr>
          <w:rFonts w:asciiTheme="minorHAnsi" w:hAnsiTheme="minorHAnsi" w:cstheme="minorHAnsi"/>
          <w:sz w:val="22"/>
          <w:szCs w:val="22"/>
        </w:rPr>
        <w:t>):586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8, 2004. 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10.1111/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.193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30812">
        <w:rPr>
          <w:rFonts w:asciiTheme="minorHAnsi" w:hAnsiTheme="minorHAnsi" w:cstheme="minorHAnsi"/>
          <w:sz w:val="22"/>
          <w:szCs w:val="22"/>
        </w:rPr>
        <w:t>-</w:t>
      </w:r>
    </w:p>
    <w:p w14:paraId="248827ED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1676.2004.tb02590.x</w:t>
      </w:r>
    </w:p>
    <w:p w14:paraId="16708711" w14:textId="77777777" w:rsidR="00FF7007" w:rsidRPr="00030812" w:rsidRDefault="00030812" w:rsidP="00030812">
      <w:pPr>
        <w:ind w:left="460" w:right="84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18.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nning BD, 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*.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30812">
        <w:rPr>
          <w:rFonts w:asciiTheme="minorHAnsi" w:hAnsiTheme="minorHAnsi" w:cstheme="minorHAnsi"/>
          <w:sz w:val="22"/>
          <w:szCs w:val="22"/>
        </w:rPr>
        <w:t>p kinesi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ms a 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with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ts 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Cik1p.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i/>
          <w:sz w:val="22"/>
          <w:szCs w:val="22"/>
        </w:rPr>
        <w:t>ole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ular B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z w:val="22"/>
          <w:szCs w:val="22"/>
        </w:rPr>
        <w:t>ology of the C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z w:val="22"/>
          <w:szCs w:val="22"/>
        </w:rPr>
        <w:t>.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11(7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030812">
        <w:rPr>
          <w:rFonts w:asciiTheme="minorHAnsi" w:hAnsiTheme="minorHAnsi" w:cstheme="minorHAnsi"/>
          <w:sz w:val="22"/>
          <w:szCs w:val="22"/>
        </w:rPr>
        <w:t>:237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30812">
        <w:rPr>
          <w:rFonts w:asciiTheme="minorHAnsi" w:hAnsiTheme="minorHAnsi" w:cstheme="minorHAnsi"/>
          <w:sz w:val="22"/>
          <w:szCs w:val="22"/>
        </w:rPr>
        <w:t>-</w:t>
      </w:r>
    </w:p>
    <w:p w14:paraId="75FA5417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2385, 2000. 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10.1091/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.11.7.2373</w:t>
      </w:r>
    </w:p>
    <w:p w14:paraId="1F78EA0C" w14:textId="77777777" w:rsidR="00FF7007" w:rsidRPr="00030812" w:rsidRDefault="00030812" w:rsidP="00030812">
      <w:pPr>
        <w:ind w:left="460" w:right="166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19.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nning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 xml:space="preserve">D,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 xml:space="preserve">A,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nok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H, 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*.  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ial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ulation of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30812">
        <w:rPr>
          <w:rFonts w:asciiTheme="minorHAnsi" w:hAnsiTheme="minorHAnsi" w:cstheme="minorHAnsi"/>
          <w:sz w:val="22"/>
          <w:szCs w:val="22"/>
        </w:rPr>
        <w:t>p kinesin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two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tein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, Cik1p and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ik1p.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ll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Bio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z w:val="22"/>
          <w:szCs w:val="22"/>
        </w:rPr>
        <w:t>og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7CB79337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144(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30812">
        <w:rPr>
          <w:rFonts w:asciiTheme="minorHAnsi" w:hAnsiTheme="minorHAnsi" w:cstheme="minorHAnsi"/>
          <w:sz w:val="22"/>
          <w:szCs w:val="22"/>
        </w:rPr>
        <w:t>):1219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1233, 1999.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doi: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10.1083/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b.144.6.1219</w:t>
      </w:r>
    </w:p>
    <w:p w14:paraId="2997A26A" w14:textId="77777777" w:rsidR="00FF7007" w:rsidRPr="00030812" w:rsidRDefault="00FF7007" w:rsidP="0003081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3E72A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1C77D412">
          <v:group id="_x0000_s1046" style="position:absolute;left:0;text-align:left;margin-left:52.55pt;margin-top:15.65pt;width:507pt;height:0;z-index:-1083;mso-position-horizontal-relative:page" coordorigin="1051,313" coordsize="10140,0">
            <v:shape id="_x0000_s1047" style="position:absolute;left:1051;top:313;width:10140;height:0" coordorigin="1051,313" coordsize="10140,0" path="m1051,31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USCR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TS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IN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S</w:t>
      </w:r>
    </w:p>
    <w:p w14:paraId="2BC26391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B7269CC" w14:textId="77777777" w:rsidR="00FF7007" w:rsidRPr="00030812" w:rsidRDefault="00030812" w:rsidP="00030812">
      <w:pPr>
        <w:ind w:left="820" w:right="190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*,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>*</w:t>
      </w:r>
      <w:r w:rsidRPr="00030812">
        <w:rPr>
          <w:rFonts w:asciiTheme="minorHAnsi" w:hAnsiTheme="minorHAnsi" w:cstheme="minorHAnsi"/>
          <w:sz w:val="22"/>
          <w:szCs w:val="22"/>
        </w:rPr>
        <w:t>. 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uided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of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p 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fl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or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distal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rph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 collat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igam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ies in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30812">
        <w:rPr>
          <w:rFonts w:asciiTheme="minorHAnsi" w:hAnsiTheme="minorHAnsi" w:cstheme="minorHAnsi"/>
          <w:sz w:val="22"/>
          <w:szCs w:val="22"/>
        </w:rPr>
        <w:t xml:space="preserve">quine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oot.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q</w:t>
      </w:r>
      <w:r w:rsidRPr="00030812">
        <w:rPr>
          <w:rFonts w:asciiTheme="minorHAnsi" w:hAnsiTheme="minorHAnsi" w:cstheme="minorHAnsi"/>
          <w:i/>
          <w:sz w:val="22"/>
          <w:szCs w:val="22"/>
        </w:rPr>
        <w:t>uine 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terinary</w:t>
      </w:r>
    </w:p>
    <w:p w14:paraId="4F5192D2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ourna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.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nus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ript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revie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077A68B8" w14:textId="77777777" w:rsidR="00FF7007" w:rsidRPr="00030812" w:rsidRDefault="00030812" w:rsidP="00030812">
      <w:pPr>
        <w:ind w:left="820" w:right="297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21. Youn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w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E,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>*</w:t>
      </w:r>
      <w:r w:rsidRPr="00030812">
        <w:rPr>
          <w:rFonts w:asciiTheme="minorHAnsi" w:hAnsiTheme="minorHAnsi" w:cstheme="minorHAnsi"/>
          <w:sz w:val="22"/>
          <w:szCs w:val="22"/>
        </w:rPr>
        <w:t>.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dipose-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nd tendo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-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in a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bior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Conn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z w:val="22"/>
          <w:szCs w:val="22"/>
        </w:rPr>
        <w:t>is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i/>
          <w:sz w:val="22"/>
          <w:szCs w:val="22"/>
        </w:rPr>
        <w:t>ue 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ar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nus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ript in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vie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7E1019EE" w14:textId="77777777" w:rsidR="00FF7007" w:rsidRPr="00030812" w:rsidRDefault="00030812" w:rsidP="00030812">
      <w:pPr>
        <w:spacing w:before="2"/>
        <w:ind w:left="820" w:right="486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22.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>*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Canine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i/>
          <w:sz w:val="22"/>
          <w:szCs w:val="22"/>
        </w:rPr>
        <w:t>us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ulosk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tal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Ultrasonograph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ook 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ript in 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on.</w:t>
      </w:r>
    </w:p>
    <w:p w14:paraId="4ABFBD6A" w14:textId="77777777" w:rsidR="00FF7007" w:rsidRPr="00030812" w:rsidRDefault="00FF7007" w:rsidP="0003081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8D2726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3C0F8630">
          <v:group id="_x0000_s1044" style="position:absolute;left:0;text-align:left;margin-left:52.55pt;margin-top:15.65pt;width:507pt;height:0;z-index:-1082;mso-position-horizontal-relative:page" coordorigin="1051,313" coordsize="10140,0">
            <v:shape id="_x0000_s1045" style="position:absolute;left:1051;top:313;width:10140;height:0" coordorigin="1051,313" coordsize="10140,0" path="m1051,31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EA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ENTATION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/ AB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TR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CTS</w:t>
      </w:r>
    </w:p>
    <w:p w14:paraId="7C7B027F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61BCDBB" w14:textId="77777777" w:rsidR="00FF7007" w:rsidRPr="00030812" w:rsidRDefault="00030812" w:rsidP="00030812">
      <w:pPr>
        <w:ind w:left="820" w:right="269" w:hanging="72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98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 xml:space="preserve">1.  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Dow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E, Youn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ompa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ison of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nic 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30812">
        <w:rPr>
          <w:rFonts w:asciiTheme="minorHAnsi" w:hAnsiTheme="minorHAnsi" w:cstheme="minorHAnsi"/>
          <w:sz w:val="22"/>
          <w:szCs w:val="22"/>
        </w:rPr>
        <w:t>quine bone ma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w-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dipose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tendon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d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ula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tend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onstru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a</w:t>
      </w:r>
    </w:p>
    <w:p w14:paraId="43B041B2" w14:textId="77777777" w:rsidR="00FF7007" w:rsidRPr="00030812" w:rsidRDefault="00030812" w:rsidP="00030812">
      <w:pPr>
        <w:spacing w:before="72"/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2"/>
          <w:sz w:val="22"/>
          <w:szCs w:val="22"/>
        </w:rPr>
        <w:lastRenderedPageBreak/>
        <w:t>d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bio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. Tissue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g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5BD51D6F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 -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orld Con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 xml:space="preserve">oston,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A.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 xml:space="preserve">oster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19D70803" w14:textId="77777777" w:rsidR="00FF7007" w:rsidRPr="00030812" w:rsidRDefault="00030812" w:rsidP="00030812">
      <w:pPr>
        <w:ind w:left="820" w:right="63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2.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uided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 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in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he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quine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oot.. 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 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if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CA.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odium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695B2903" w14:textId="77777777" w:rsidR="00FF7007" w:rsidRPr="00030812" w:rsidRDefault="00030812" w:rsidP="00030812">
      <w:pPr>
        <w:ind w:left="820" w:right="198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3.  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Dow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E, Youn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.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 ou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orm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row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dipose in a bio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mod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l of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nog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. 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ive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 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ific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CA.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odium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694154B2" w14:textId="77777777" w:rsidR="00FF7007" w:rsidRPr="00030812" w:rsidRDefault="00030812" w:rsidP="00030812">
      <w:pPr>
        <w:ind w:left="820" w:right="364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4.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opiel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k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nofib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folds dir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ten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 mes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mal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. 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 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if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CA.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oster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0A5B0D2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5.  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jpar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, Ma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JG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let 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plasma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soft 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ssue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on: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pt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</w:p>
    <w:p w14:paraId="62136402" w14:textId="77777777" w:rsidR="00FF7007" w:rsidRPr="00030812" w:rsidRDefault="00030812" w:rsidP="00030812">
      <w:pPr>
        <w:ind w:left="820" w:right="105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ribut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ted to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sup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ut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ific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 xml:space="preserve">e, CA.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 xml:space="preserve">oster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1CF08356" w14:textId="77777777" w:rsidR="00FF7007" w:rsidRPr="00030812" w:rsidRDefault="00030812" w:rsidP="00030812">
      <w:pPr>
        <w:spacing w:before="3"/>
        <w:ind w:left="820" w:right="260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6.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opiel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k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infl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top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gr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phi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vironment on mes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mal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vior. Am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lph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 xml:space="preserve">A.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Dece</w:t>
      </w:r>
      <w:r w:rsidRPr="00030812">
        <w:rPr>
          <w:rFonts w:asciiTheme="minorHAnsi" w:hAnsiTheme="minorHAnsi" w:cstheme="minorHAnsi"/>
          <w:sz w:val="22"/>
          <w:szCs w:val="22"/>
        </w:rPr>
        <w:t>mb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r, 20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030812">
        <w:rPr>
          <w:rFonts w:asciiTheme="minorHAnsi" w:hAnsiTheme="minorHAnsi" w:cstheme="minorHAnsi"/>
          <w:sz w:val="22"/>
          <w:szCs w:val="22"/>
        </w:rPr>
        <w:t>. (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oster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51EB2F37" w14:textId="77777777" w:rsidR="00FF7007" w:rsidRPr="00030812" w:rsidRDefault="00030812" w:rsidP="00030812">
      <w:pPr>
        <w:ind w:left="820" w:right="213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7.   Youn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plan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ivation 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un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ft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in a 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 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. Ti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sue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 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shin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ton,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DC. 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030812">
        <w:rPr>
          <w:rFonts w:asciiTheme="minorHAnsi" w:hAnsiTheme="minorHAnsi" w:cstheme="minorHAnsi"/>
          <w:sz w:val="22"/>
          <w:szCs w:val="22"/>
        </w:rPr>
        <w:t>. (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odium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467F3AEE" w14:textId="77777777" w:rsidR="00FF7007" w:rsidRPr="00030812" w:rsidRDefault="00030812" w:rsidP="00030812">
      <w:pPr>
        <w:ind w:left="820" w:right="488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8.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opiel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k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.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infl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sus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fi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rous topo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hic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envi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vi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. Tissue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ton, DC. 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4</w:t>
      </w:r>
      <w:r w:rsidRPr="00030812">
        <w:rPr>
          <w:rFonts w:asciiTheme="minorHAnsi" w:hAnsiTheme="minorHAnsi" w:cstheme="minorHAnsi"/>
          <w:sz w:val="22"/>
          <w:szCs w:val="22"/>
        </w:rPr>
        <w:t>. (Pos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1A04902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9.  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SH,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>t 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urr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MO.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nsion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cultu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</w:p>
    <w:p w14:paraId="3C1B2440" w14:textId="77777777" w:rsidR="00FF7007" w:rsidRPr="00030812" w:rsidRDefault="00030812" w:rsidP="00030812">
      <w:pPr>
        <w:ind w:left="820" w:right="914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stem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s. 2014 ACVS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o, CA.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2014.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odium 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784A7D4B" w14:textId="77777777" w:rsidR="00FF7007" w:rsidRPr="00030812" w:rsidRDefault="00030812" w:rsidP="00030812">
      <w:pPr>
        <w:ind w:left="820" w:right="311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10.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man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30812">
        <w:rPr>
          <w:rFonts w:asciiTheme="minorHAnsi" w:hAnsiTheme="minorHAnsi" w:cstheme="minorHAnsi"/>
          <w:sz w:val="22"/>
          <w:szCs w:val="22"/>
        </w:rPr>
        <w:t xml:space="preserve">D,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You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 xml:space="preserve">ic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ompa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ison of the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of </w:t>
      </w:r>
      <w:r w:rsidRPr="00030812">
        <w:rPr>
          <w:rFonts w:asciiTheme="minorHAnsi" w:hAnsiTheme="minorHAnsi" w:cstheme="minorHAnsi"/>
          <w:sz w:val="22"/>
          <w:szCs w:val="22"/>
        </w:rPr>
        <w:t>thr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030812">
        <w:rPr>
          <w:rFonts w:asciiTheme="minorHAnsi" w:hAnsiTheme="minorHAnsi" w:cstheme="minorHAnsi"/>
          <w:sz w:val="22"/>
          <w:szCs w:val="22"/>
        </w:rPr>
        <w:t>loop pu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si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str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teno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rh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hniques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 sup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fi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ial di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or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. 20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3 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posium.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Antonio,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X.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2013. (R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sidents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orum Podium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5CB5A27A" w14:textId="77777777" w:rsidR="00FF7007" w:rsidRPr="00030812" w:rsidRDefault="00030812" w:rsidP="00030812">
      <w:pPr>
        <w:ind w:left="820" w:right="143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11.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hlgr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A,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, Donnini E,  </w:t>
      </w:r>
      <w:r w:rsidRPr="00030812">
        <w:rPr>
          <w:rFonts w:asciiTheme="minorHAnsi" w:hAnsiTheme="minorHAnsi" w:cstheme="minorHAnsi"/>
          <w:sz w:val="22"/>
          <w:szCs w:val="22"/>
        </w:rPr>
        <w:t>Apple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, Ni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hols 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Hu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G,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stone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H.  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dipose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ived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 trophic med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tors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tendon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. 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h, 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. (Podium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3F270274" w14:textId="77777777" w:rsidR="00FF7007" w:rsidRPr="00030812" w:rsidRDefault="00030812" w:rsidP="00030812">
      <w:pPr>
        <w:ind w:left="820" w:right="64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12.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hlgr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A,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 Donnini E,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Hu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G,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stone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Adipos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dult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stem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 trophic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diato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 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ssue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.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rthop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rk Ci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 UT.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2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30812">
        <w:rPr>
          <w:rFonts w:asciiTheme="minorHAnsi" w:hAnsiTheme="minorHAnsi" w:cstheme="minorHAnsi"/>
          <w:sz w:val="22"/>
          <w:szCs w:val="22"/>
        </w:rPr>
        <w:t>. (Podium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5695F7B4" w14:textId="77777777" w:rsidR="00FF7007" w:rsidRPr="00030812" w:rsidRDefault="00030812" w:rsidP="00030812">
      <w:pPr>
        <w:spacing w:before="3"/>
        <w:ind w:left="820" w:right="357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13. </w:t>
      </w:r>
      <w:r w:rsidRPr="00030812">
        <w:rPr>
          <w:rFonts w:asciiTheme="minorHAnsi" w:hAnsiTheme="minorHAnsi" w:cstheme="minorHAnsi"/>
          <w:sz w:val="22"/>
          <w:szCs w:val="22"/>
        </w:rPr>
        <w:t>Youn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strom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.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030812">
        <w:rPr>
          <w:rFonts w:asciiTheme="minorHAnsi" w:hAnsiTheme="minorHAnsi" w:cstheme="minorHAnsi"/>
          <w:sz w:val="22"/>
          <w:szCs w:val="22"/>
        </w:rPr>
        <w:t>uine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trix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nsion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ue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 Go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don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030812">
        <w:rPr>
          <w:rFonts w:asciiTheme="minorHAnsi" w:hAnsiTheme="minorHAnsi" w:cstheme="minorHAnsi"/>
          <w:sz w:val="22"/>
          <w:szCs w:val="22"/>
        </w:rPr>
        <w:t>h 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on Muscu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osk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let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&amp;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tor,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. 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ust,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. (Pos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524C8CE1" w14:textId="77777777" w:rsidR="00FF7007" w:rsidRPr="00030812" w:rsidRDefault="00030812" w:rsidP="00030812">
      <w:pPr>
        <w:ind w:left="820" w:right="159" w:hanging="72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98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 xml:space="preserve">14.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Donnini E,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R,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stone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H,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kle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R. Adipos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-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dult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stem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 trophic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diato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 of 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sue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ir.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thopedic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 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 Cr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sted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ut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 CO.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h, 2012.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(Podium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5DC5816F" w14:textId="77777777" w:rsidR="00FF7007" w:rsidRPr="00030812" w:rsidRDefault="00030812" w:rsidP="00030812">
      <w:pPr>
        <w:spacing w:before="72"/>
        <w:ind w:left="820" w:right="256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 xml:space="preserve">15. Guo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Vita R,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>t 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man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 xml:space="preserve">G.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rit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dial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ments.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ASME 2010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posi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.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ouv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, 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(Pos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7D03562A" w14:textId="77777777" w:rsidR="00FF7007" w:rsidRPr="00030812" w:rsidRDefault="00030812" w:rsidP="00030812">
      <w:pPr>
        <w:spacing w:before="3"/>
        <w:ind w:left="820" w:right="390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16.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 xml:space="preserve">A,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hlgr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. Do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wth 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ted pl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th and 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ndon?</w:t>
      </w:r>
      <w:r w:rsidRPr="0003081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2010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y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le,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2010. (Podium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040D771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17. Ev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>t 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i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Vita R.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ro </w:t>
      </w:r>
      <w:r w:rsidRPr="00030812">
        <w:rPr>
          <w:rFonts w:asciiTheme="minorHAnsi" w:hAnsiTheme="minorHAnsi" w:cstheme="minorHAnsi"/>
          <w:sz w:val="22"/>
          <w:szCs w:val="22"/>
        </w:rPr>
        <w:t>bio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 su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ure</w:t>
      </w:r>
    </w:p>
    <w:p w14:paraId="139F0560" w14:textId="77777777" w:rsidR="00FF7007" w:rsidRPr="00030812" w:rsidRDefault="00030812" w:rsidP="00030812">
      <w:pPr>
        <w:ind w:left="820" w:right="69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ir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tendon 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ons.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10 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le,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A.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2010. (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orum Podium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569E010D" w14:textId="77777777" w:rsidR="00FF7007" w:rsidRPr="00030812" w:rsidRDefault="00030812" w:rsidP="00030812">
      <w:pPr>
        <w:ind w:left="820" w:right="90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18.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o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 xml:space="preserve">A,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pich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ins </w:t>
      </w:r>
      <w:r w:rsidRPr="00030812">
        <w:rPr>
          <w:rFonts w:asciiTheme="minorHAnsi" w:hAnsiTheme="minorHAnsi" w:cstheme="minorHAnsi"/>
          <w:sz w:val="22"/>
          <w:szCs w:val="22"/>
        </w:rPr>
        <w:t xml:space="preserve">KE.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ble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bio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ic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s: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in vit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ion pro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2010 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m.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2010.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le,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A. (Podium 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069B2D03" w14:textId="77777777" w:rsidR="00FF7007" w:rsidRPr="00030812" w:rsidRDefault="00030812" w:rsidP="00030812">
      <w:pPr>
        <w:ind w:left="820" w:right="371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19.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 SK,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ins KE. Elution 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ics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rom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 de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in vi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030812">
        <w:rPr>
          <w:rFonts w:asciiTheme="minorHAnsi" w:hAnsiTheme="minorHAnsi" w:cstheme="minorHAnsi"/>
          <w:sz w:val="22"/>
          <w:szCs w:val="22"/>
        </w:rPr>
        <w:t>qu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fi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on. 2009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e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ons 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shin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ton, DC.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2009. (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sidents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orum Podium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ion,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irst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rd)</w:t>
      </w:r>
    </w:p>
    <w:p w14:paraId="0A1A850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20.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K,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ins KE Ant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bio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ic 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 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ons: the old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the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z w:val="22"/>
          <w:szCs w:val="22"/>
        </w:rPr>
        <w:t>2009</w:t>
      </w:r>
    </w:p>
    <w:p w14:paraId="366E85E8" w14:textId="77777777" w:rsidR="00FF7007" w:rsidRPr="00030812" w:rsidRDefault="00030812" w:rsidP="00030812">
      <w:pPr>
        <w:ind w:left="820" w:right="548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Eu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ons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siu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.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2009. Th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ssalonik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,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 (Pos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ntation)</w:t>
      </w:r>
    </w:p>
    <w:p w14:paraId="4913F4BD" w14:textId="77777777" w:rsidR="00FF7007" w:rsidRPr="00030812" w:rsidRDefault="00030812" w:rsidP="00030812">
      <w:pPr>
        <w:ind w:left="820" w:right="222" w:hanging="720"/>
        <w:jc w:val="both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21.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A,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C,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nis H,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rt M.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or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dif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ple </w:t>
      </w:r>
      <w:r w:rsidRPr="00030812">
        <w:rPr>
          <w:rFonts w:asciiTheme="minorHAnsi" w:hAnsiTheme="minorHAnsi" w:cstheme="minorHAnsi"/>
          <w:sz w:val="22"/>
          <w:szCs w:val="22"/>
        </w:rPr>
        <w:t>line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s. 20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7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thopedic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D. (Podium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ntation, Ma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k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oombe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rd)</w:t>
      </w:r>
    </w:p>
    <w:p w14:paraId="1DA0E03D" w14:textId="77777777" w:rsidR="00FF7007" w:rsidRPr="00030812" w:rsidRDefault="00030812" w:rsidP="00030812">
      <w:pPr>
        <w:ind w:left="820" w:right="114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22.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C,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nis H,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rt M.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lation of Stem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 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om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ndon. 2006 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shin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ton, DC.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06.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(Pos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ntation,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irst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rd)</w:t>
      </w:r>
    </w:p>
    <w:p w14:paraId="3FC73504" w14:textId="77777777" w:rsidR="00FF7007" w:rsidRPr="00030812" w:rsidRDefault="00030812" w:rsidP="00030812">
      <w:pPr>
        <w:ind w:left="820" w:right="234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23.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A,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M,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ron CR,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AC. 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ro </w:t>
      </w:r>
      <w:r w:rsidRPr="00030812">
        <w:rPr>
          <w:rFonts w:asciiTheme="minorHAnsi" w:hAnsiTheme="minorHAnsi" w:cstheme="minorHAnsi"/>
          <w:sz w:val="22"/>
          <w:szCs w:val="22"/>
        </w:rPr>
        <w:t>com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rison of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ndon,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us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le,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bone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row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prog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or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sz w:val="22"/>
          <w:szCs w:val="22"/>
        </w:rPr>
        <w:t>d on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2005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y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o,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CA.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2005.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orum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odium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irst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58499E69" w14:textId="77777777" w:rsidR="00FF7007" w:rsidRPr="00030812" w:rsidRDefault="00030812" w:rsidP="00030812">
      <w:pPr>
        <w:spacing w:before="3"/>
        <w:ind w:left="820" w:right="90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24.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SJ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, 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lsch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ur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rk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l MD,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r.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R,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rokuski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 xml:space="preserve">, Muir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. 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t of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ulna </w:t>
      </w:r>
      <w:r w:rsidRPr="00030812">
        <w:rPr>
          <w:rFonts w:asciiTheme="minorHAnsi" w:hAnsiTheme="minorHAnsi" w:cstheme="minorHAnsi"/>
          <w:sz w:val="22"/>
          <w:szCs w:val="22"/>
        </w:rPr>
        <w:t>bone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blood fl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w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ial fluid flow in the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. 51</w:t>
      </w:r>
      <w:r w:rsidRPr="00030812">
        <w:rPr>
          <w:rFonts w:asciiTheme="minorHAnsi" w:hAnsiTheme="minorHAnsi" w:cstheme="minorHAnsi"/>
          <w:position w:val="9"/>
          <w:sz w:val="22"/>
          <w:szCs w:val="22"/>
        </w:rPr>
        <w:t xml:space="preserve">st </w:t>
      </w:r>
      <w:r w:rsidRPr="00030812">
        <w:rPr>
          <w:rFonts w:asciiTheme="minorHAnsi" w:hAnsiTheme="minorHAnsi" w:cstheme="minorHAnsi"/>
          <w:sz w:val="22"/>
          <w:szCs w:val="22"/>
        </w:rPr>
        <w:t>Annu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the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rthop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shin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ton, DC.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2005.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 xml:space="preserve">oster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1B4F18AF" w14:textId="77777777" w:rsidR="00FF7007" w:rsidRPr="00030812" w:rsidRDefault="00030812" w:rsidP="00030812">
      <w:pPr>
        <w:ind w:left="820" w:right="346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25.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z w:val="22"/>
          <w:szCs w:val="22"/>
        </w:rPr>
        <w:t xml:space="preserve">Muir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,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030812">
        <w:rPr>
          <w:rFonts w:asciiTheme="minorHAnsi" w:hAnsiTheme="minorHAnsi" w:cstheme="minorHAnsi"/>
          <w:sz w:val="22"/>
          <w:szCs w:val="22"/>
        </w:rPr>
        <w:t>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SJ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, 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lsch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ur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 MD,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rokuski,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. 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z w:val="22"/>
          <w:szCs w:val="22"/>
        </w:rPr>
        <w:t>of short 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wi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lend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on bo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prop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rti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bone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mation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ts.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51</w:t>
      </w:r>
      <w:r w:rsidRPr="00030812">
        <w:rPr>
          <w:rFonts w:asciiTheme="minorHAnsi" w:hAnsiTheme="minorHAnsi" w:cstheme="minorHAnsi"/>
          <w:position w:val="9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21"/>
          <w:position w:val="9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 of the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thopedic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shin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ton,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DC. Ma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2005.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oster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4472B2B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26.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M.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ulation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Cik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r3 mic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ubule motor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7F3DDDDB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i/>
          <w:sz w:val="22"/>
          <w:szCs w:val="22"/>
        </w:rPr>
        <w:t>ole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ular B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z w:val="22"/>
          <w:szCs w:val="22"/>
        </w:rPr>
        <w:t>ology of the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. 7:211a,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</w:p>
    <w:p w14:paraId="03750530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isco, CA.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mb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19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30812">
        <w:rPr>
          <w:rFonts w:asciiTheme="minorHAnsi" w:hAnsiTheme="minorHAnsi" w:cstheme="minorHAnsi"/>
          <w:sz w:val="22"/>
          <w:szCs w:val="22"/>
        </w:rPr>
        <w:t>6. (Pos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on)</w:t>
      </w:r>
    </w:p>
    <w:p w14:paraId="3B54A1D5" w14:textId="77777777" w:rsidR="00FF7007" w:rsidRPr="00030812" w:rsidRDefault="00030812" w:rsidP="00030812">
      <w:pPr>
        <w:ind w:left="820" w:right="95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27.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M.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Cik1p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r3p motor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 xml:space="preserve">: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 xml:space="preserve">ich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 is u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?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Chromosome</w:t>
      </w:r>
      <w:r w:rsidRPr="0003081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Structure, 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gula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z w:val="22"/>
          <w:szCs w:val="22"/>
        </w:rPr>
        <w:t>ion and 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pl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at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z w:val="22"/>
          <w:szCs w:val="22"/>
        </w:rPr>
        <w:t>o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ASEB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Cru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 xml:space="preserve">, CA.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ust</w:t>
      </w:r>
    </w:p>
    <w:p w14:paraId="38D14657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1996.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odium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4F8448E7" w14:textId="77777777" w:rsidR="00FF7007" w:rsidRPr="00030812" w:rsidRDefault="00030812" w:rsidP="00030812">
      <w:pPr>
        <w:ind w:left="820" w:right="230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28.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BD, 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M.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ulation of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r3p mi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rotubule motor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Cik1p, a pot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030812">
        <w:rPr>
          <w:rFonts w:asciiTheme="minorHAnsi" w:hAnsiTheme="minorHAnsi" w:cstheme="minorHAnsi"/>
          <w:sz w:val="22"/>
          <w:szCs w:val="22"/>
        </w:rPr>
        <w:t>l 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ht </w:t>
      </w:r>
      <w:r w:rsidRPr="00030812">
        <w:rPr>
          <w:rFonts w:asciiTheme="minorHAnsi" w:hAnsiTheme="minorHAnsi" w:cstheme="minorHAnsi"/>
          <w:sz w:val="22"/>
          <w:szCs w:val="22"/>
        </w:rPr>
        <w:t>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in.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ast 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ll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B</w:t>
      </w:r>
      <w:r w:rsidRPr="00030812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z w:val="22"/>
          <w:szCs w:val="22"/>
        </w:rPr>
        <w:t>olog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. Cold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pring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Cold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pring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rbo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Y.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20EDA2D5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98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 xml:space="preserve">1995.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odium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578C81D8" w14:textId="77777777" w:rsidR="00FF7007" w:rsidRPr="00030812" w:rsidRDefault="00030812" w:rsidP="00030812">
      <w:pPr>
        <w:spacing w:before="72"/>
        <w:ind w:left="820" w:right="100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 xml:space="preserve">29.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M.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stru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Cik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p/K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r3p mic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otubu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or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st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ional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 the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ntal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oods Hol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MA.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 xml:space="preserve">995.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oster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irst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rd)</w:t>
      </w:r>
    </w:p>
    <w:p w14:paraId="445E2BB6" w14:textId="77777777" w:rsidR="00FF7007" w:rsidRPr="00030812" w:rsidRDefault="00030812" w:rsidP="00030812">
      <w:pPr>
        <w:spacing w:before="3"/>
        <w:ind w:left="820" w:right="780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30.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M.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ulation and str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ure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 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k1p/ 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r3p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rotubule motor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i/>
          <w:sz w:val="22"/>
          <w:szCs w:val="22"/>
        </w:rPr>
        <w:t>Chromosome</w:t>
      </w:r>
      <w:r w:rsidRPr="0003081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Structure,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i/>
          <w:sz w:val="22"/>
          <w:szCs w:val="22"/>
        </w:rPr>
        <w:t>gula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z w:val="22"/>
          <w:szCs w:val="22"/>
        </w:rPr>
        <w:t>ion and 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pl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at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z w:val="22"/>
          <w:szCs w:val="22"/>
        </w:rPr>
        <w:t>o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ASEB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. Asp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n, CO.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Au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ust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1994.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odium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6BBFC2B3" w14:textId="77777777" w:rsidR="00FF7007" w:rsidRPr="00030812" w:rsidRDefault="00030812" w:rsidP="00030812">
      <w:pPr>
        <w:ind w:left="820" w:right="128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31.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 xml:space="preserve">D, </w:t>
      </w:r>
      <w:r w:rsidRPr="00030812">
        <w:rPr>
          <w:rFonts w:asciiTheme="minorHAnsi" w:hAnsiTheme="minorHAnsi" w:cstheme="minorHAnsi"/>
          <w:b/>
          <w:sz w:val="22"/>
          <w:szCs w:val="22"/>
        </w:rPr>
        <w:t>Ba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b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M.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the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030812">
        <w:rPr>
          <w:rFonts w:asciiTheme="minorHAnsi" w:hAnsiTheme="minorHAnsi" w:cstheme="minorHAnsi"/>
          <w:sz w:val="22"/>
          <w:szCs w:val="22"/>
        </w:rPr>
        <w:t>r3 kin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sin 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ke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prot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in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 the 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k1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in.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ast 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ll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030812">
        <w:rPr>
          <w:rFonts w:asciiTheme="minorHAnsi" w:hAnsiTheme="minorHAnsi" w:cstheme="minorHAnsi"/>
          <w:i/>
          <w:sz w:val="22"/>
          <w:szCs w:val="22"/>
        </w:rPr>
        <w:t>io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z w:val="22"/>
          <w:szCs w:val="22"/>
        </w:rPr>
        <w:t>ogy</w:t>
      </w:r>
      <w:r w:rsidRPr="00030812">
        <w:rPr>
          <w:rFonts w:asciiTheme="minorHAnsi" w:hAnsiTheme="minorHAnsi" w:cstheme="minorHAnsi"/>
          <w:sz w:val="22"/>
          <w:szCs w:val="22"/>
        </w:rPr>
        <w:t xml:space="preserve">. Cold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pring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rbor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Cold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pring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rbo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Y.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1993.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odium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369D4836" w14:textId="77777777" w:rsidR="00FF7007" w:rsidRPr="00030812" w:rsidRDefault="00FF7007" w:rsidP="0003081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AE80AC5" w14:textId="77777777" w:rsidR="00FF7007" w:rsidRPr="00030812" w:rsidRDefault="00030812" w:rsidP="00030812">
      <w:pPr>
        <w:ind w:left="100" w:right="51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3A9BBC80">
          <v:group id="_x0000_s1042" style="position:absolute;left:0;text-align:left;margin-left:52.55pt;margin-top:15.65pt;width:507pt;height:0;z-index:-1081;mso-position-horizontal-relative:page" coordorigin="1051,313" coordsize="10140,0">
            <v:shape id="_x0000_s1043" style="position:absolute;left:1051;top:313;width:10140;height:0" coordorigin="1051,313" coordsize="10140,0" path="m1051,31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sz w:val="22"/>
          <w:szCs w:val="22"/>
        </w:rPr>
        <w:t>IN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b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ENTATION</w:t>
      </w:r>
      <w:r w:rsidRPr="00030812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/ 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ROCE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DI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ational:</w:t>
      </w:r>
    </w:p>
    <w:p w14:paraId="42F2088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position w:val="1"/>
          <w:sz w:val="22"/>
          <w:szCs w:val="22"/>
        </w:rPr>
        <w:t>1.   4</w:t>
      </w:r>
      <w:r w:rsidRPr="00030812">
        <w:rPr>
          <w:rFonts w:asciiTheme="minorHAnsi" w:hAnsiTheme="minorHAnsi" w:cstheme="minorHAnsi"/>
          <w:spacing w:val="1"/>
          <w:position w:val="10"/>
          <w:sz w:val="22"/>
          <w:szCs w:val="22"/>
        </w:rPr>
        <w:t>t</w:t>
      </w:r>
      <w:r w:rsidRPr="00030812">
        <w:rPr>
          <w:rFonts w:asciiTheme="minorHAnsi" w:hAnsiTheme="minorHAnsi" w:cstheme="minorHAnsi"/>
          <w:position w:val="10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th Ame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position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position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position w:val="1"/>
          <w:sz w:val="22"/>
          <w:szCs w:val="22"/>
        </w:rPr>
        <w:t>d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icine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 xml:space="preserve">iation </w:t>
      </w:r>
      <w:r w:rsidRPr="00030812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onf</w:t>
      </w:r>
      <w:r w:rsidRPr="00030812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ce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: “S</w:t>
      </w:r>
      <w:r w:rsidRPr="00030812">
        <w:rPr>
          <w:rFonts w:asciiTheme="minorHAnsi" w:hAnsiTheme="minorHAnsi" w:cstheme="minorHAnsi"/>
          <w:spacing w:val="2"/>
          <w:position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 xml:space="preserve">olds </w:t>
      </w:r>
      <w:r w:rsidRPr="00030812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position w:val="1"/>
          <w:sz w:val="22"/>
          <w:szCs w:val="22"/>
        </w:rPr>
        <w:t>n</w:t>
      </w:r>
    </w:p>
    <w:p w14:paraId="5A3DD82A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g”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Atlant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, GA, No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119ABB2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2.   3</w:t>
      </w:r>
      <w:r w:rsidRPr="00030812">
        <w:rPr>
          <w:rFonts w:asciiTheme="minorHAnsi" w:hAnsiTheme="minorHAnsi" w:cstheme="minorHAnsi"/>
          <w:spacing w:val="-1"/>
          <w:position w:val="9"/>
          <w:sz w:val="22"/>
          <w:szCs w:val="22"/>
        </w:rPr>
        <w:t>r</w:t>
      </w:r>
      <w:r w:rsidRPr="00030812">
        <w:rPr>
          <w:rFonts w:asciiTheme="minorHAnsi" w:hAnsiTheme="minorHAnsi" w:cstheme="minorHAnsi"/>
          <w:position w:val="9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1"/>
          <w:position w:val="9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: “S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sics”</w:t>
      </w:r>
    </w:p>
    <w:p w14:paraId="780A45E4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h,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, No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3D2838A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3.   6th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Associ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si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3</w:t>
      </w:r>
    </w:p>
    <w:p w14:paraId="4B12768C" w14:textId="77777777" w:rsidR="00FF7007" w:rsidRPr="00030812" w:rsidRDefault="00030812" w:rsidP="00030812">
      <w:pPr>
        <w:ind w:left="820" w:right="84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: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qu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ment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s: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rom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to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tem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iques to tr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: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pie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”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ipals 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orpo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030812">
        <w:rPr>
          <w:rFonts w:asciiTheme="minorHAnsi" w:hAnsiTheme="minorHAnsi" w:cstheme="minorHAnsi"/>
          <w:sz w:val="22"/>
          <w:szCs w:val="22"/>
        </w:rPr>
        <w:t>l sho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z w:val="22"/>
          <w:szCs w:val="22"/>
        </w:rPr>
        <w:t xml:space="preserve"> 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musculoskel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problems”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Aubu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 Aub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 xml:space="preserve">rn,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Au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ust 201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1E5AB9D2" w14:textId="77777777" w:rsidR="00FF7007" w:rsidRPr="00030812" w:rsidRDefault="00030812" w:rsidP="00030812">
      <w:pPr>
        <w:ind w:left="820" w:right="75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4.  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: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ronti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in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hnol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 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 xml:space="preserve">man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 str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ies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rthop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l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y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Animal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s Un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 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i,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ndi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2010.</w:t>
      </w:r>
    </w:p>
    <w:p w14:paraId="1997626A" w14:textId="77777777" w:rsidR="00FF7007" w:rsidRPr="00030812" w:rsidRDefault="00030812" w:rsidP="00030812">
      <w:pPr>
        <w:spacing w:before="3"/>
        <w:ind w:left="820" w:right="99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5.   1</w:t>
      </w:r>
      <w:r w:rsidRPr="00030812">
        <w:rPr>
          <w:rFonts w:asciiTheme="minorHAnsi" w:hAnsiTheme="minorHAnsi" w:cstheme="minorHAnsi"/>
          <w:position w:val="9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21"/>
          <w:position w:val="9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 tendon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ton,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A,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brua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5FA74E07" w14:textId="77777777" w:rsidR="00FF7007" w:rsidRPr="00030812" w:rsidRDefault="00FF7007" w:rsidP="0003081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069545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Na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io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:</w:t>
      </w:r>
    </w:p>
    <w:p w14:paraId="53D623E3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92BACD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1.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2015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030812">
        <w:rPr>
          <w:rFonts w:asciiTheme="minorHAnsi" w:hAnsiTheme="minorHAnsi" w:cstheme="minorHAnsi"/>
          <w:sz w:val="22"/>
          <w:szCs w:val="22"/>
        </w:rPr>
        <w:t>nf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twor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30812">
        <w:rPr>
          <w:rFonts w:asciiTheme="minorHAnsi" w:hAnsiTheme="minorHAnsi" w:cstheme="minorHAnsi"/>
          <w:sz w:val="22"/>
          <w:szCs w:val="22"/>
        </w:rPr>
        <w:t>,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hour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onl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nuing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7B923A65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let Rich 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sma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 Ap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2015.</w:t>
      </w:r>
    </w:p>
    <w:p w14:paraId="33D73EC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2.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G.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Ass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EP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</w:p>
    <w:p w14:paraId="639075DE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sidents Top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 –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Applic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the Fetlock Support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hoe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ke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</w:p>
    <w:p w14:paraId="38069F1D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</w:t>
      </w:r>
    </w:p>
    <w:p w14:paraId="7112F0BA" w14:textId="77777777" w:rsidR="00FF7007" w:rsidRPr="00030812" w:rsidRDefault="00030812" w:rsidP="00030812">
      <w:pPr>
        <w:ind w:left="820" w:right="105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3.   2014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, 6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nuing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–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rom PRP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rthop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dics in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ments 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novi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is and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is”,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nosis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of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usp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nso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nosis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nju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rom the fi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ld – stabil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on, 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and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nosis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le,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, 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4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7EA9FD90" w14:textId="77777777" w:rsidR="00FF7007" w:rsidRPr="00030812" w:rsidRDefault="00030812" w:rsidP="00030812">
      <w:pPr>
        <w:ind w:left="820" w:right="274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4.   2014 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, 2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ntation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: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“S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Appl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s of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o, CA,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2014.</w:t>
      </w:r>
    </w:p>
    <w:p w14:paraId="5A717007" w14:textId="77777777" w:rsidR="00FF7007" w:rsidRPr="00030812" w:rsidRDefault="00030812" w:rsidP="00030812">
      <w:pPr>
        <w:ind w:left="820" w:right="355" w:hanging="72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100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>5.   2014 United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tes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ood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: “R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to Tr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ment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njuri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to Tr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njuri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 in Hors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to 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nine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rthop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 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le,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4CE399FA" w14:textId="77777777" w:rsidR="00FF7007" w:rsidRPr="00030812" w:rsidRDefault="00030812" w:rsidP="0003081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>6.   2013 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: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“P</w:t>
      </w:r>
      <w:r w:rsidRPr="00030812">
        <w:rPr>
          <w:rFonts w:asciiTheme="minorHAnsi" w:hAnsiTheme="minorHAnsi" w:cstheme="minorHAnsi"/>
          <w:sz w:val="22"/>
          <w:szCs w:val="22"/>
        </w:rPr>
        <w:t>lat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let Rich 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sma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pt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</w:p>
    <w:p w14:paraId="5296F911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Antonio,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X,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2013.</w:t>
      </w:r>
    </w:p>
    <w:p w14:paraId="04DDD493" w14:textId="77777777" w:rsidR="00FF7007" w:rsidRPr="00030812" w:rsidRDefault="00030812" w:rsidP="00030812">
      <w:pPr>
        <w:ind w:left="820" w:right="127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7.   2013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030812">
        <w:rPr>
          <w:rFonts w:asciiTheme="minorHAnsi" w:hAnsiTheme="minorHAnsi" w:cstheme="minorHAnsi"/>
          <w:sz w:val="22"/>
          <w:szCs w:val="22"/>
        </w:rPr>
        <w:t>nf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twor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hour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onl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nuing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let Rich 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2013.</w:t>
      </w:r>
    </w:p>
    <w:p w14:paraId="4D30C53F" w14:textId="77777777" w:rsidR="00FF7007" w:rsidRPr="00030812" w:rsidRDefault="00030812" w:rsidP="00030812">
      <w:pPr>
        <w:ind w:left="820" w:right="457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8.   2012 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: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mpa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ison of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ions for suspenso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shin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ton, DC, 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2, 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d, due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to Hu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 pr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s pub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ishe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630BE46A" w14:textId="77777777" w:rsidR="00FF7007" w:rsidRPr="00030812" w:rsidRDefault="00030812" w:rsidP="00030812">
      <w:pPr>
        <w:ind w:left="820" w:right="266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9.   </w:t>
      </w:r>
      <w:r w:rsidRPr="00030812">
        <w:rPr>
          <w:rFonts w:asciiTheme="minorHAnsi" w:hAnsiTheme="minorHAnsi" w:cstheme="minorHAnsi"/>
          <w:sz w:val="22"/>
          <w:szCs w:val="22"/>
        </w:rPr>
        <w:t>2011 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: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“S</w:t>
      </w:r>
      <w:r w:rsidRPr="00030812">
        <w:rPr>
          <w:rFonts w:asciiTheme="minorHAnsi" w:hAnsiTheme="minorHAnsi" w:cstheme="minorHAnsi"/>
          <w:sz w:val="22"/>
          <w:szCs w:val="22"/>
        </w:rPr>
        <w:t xml:space="preserve">tem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s: Wh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wh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do th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 Chic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o,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5A46B13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10.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Foundat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on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ive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olds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650A5F3A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59F42DC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11. </w:t>
      </w:r>
      <w:r w:rsidRPr="00030812">
        <w:rPr>
          <w:rFonts w:asciiTheme="minorHAnsi" w:hAnsiTheme="minorHAnsi" w:cstheme="minorHAnsi"/>
          <w:sz w:val="22"/>
          <w:szCs w:val="22"/>
        </w:rPr>
        <w:t>2009 ACVS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: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ton, DC,</w:t>
      </w:r>
    </w:p>
    <w:p w14:paraId="078C1E5B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2009.</w:t>
      </w:r>
    </w:p>
    <w:p w14:paraId="2575495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12.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Ass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ntrodu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 tendon inju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</w:p>
    <w:p w14:paraId="1F8BAF54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o, CA,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4CD1F4BE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DA704F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gio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al:</w:t>
      </w:r>
    </w:p>
    <w:p w14:paraId="7B75B5A4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DC64CD6" w14:textId="77777777" w:rsidR="00FF7007" w:rsidRPr="00030812" w:rsidRDefault="00030812" w:rsidP="00030812">
      <w:pPr>
        <w:ind w:left="820" w:right="59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1.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nn Annu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4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CE: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030812">
        <w:rPr>
          <w:rFonts w:asciiTheme="minorHAnsi" w:hAnsiTheme="minorHAnsi" w:cstheme="minorHAnsi"/>
          <w:sz w:val="22"/>
          <w:szCs w:val="22"/>
        </w:rPr>
        <w:t>nts: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on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030812">
        <w:rPr>
          <w:rFonts w:asciiTheme="minorHAnsi" w:hAnsiTheme="minorHAnsi" w:cstheme="minorHAnsi"/>
          <w:sz w:val="22"/>
          <w:szCs w:val="22"/>
        </w:rPr>
        <w:t>rim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on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tem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pies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s: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nju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lph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A,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2015</w:t>
      </w:r>
    </w:p>
    <w:p w14:paraId="6B7E9C1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2.  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030812">
        <w:rPr>
          <w:rFonts w:asciiTheme="minorHAnsi" w:hAnsiTheme="minorHAnsi" w:cstheme="minorHAnsi"/>
          <w:sz w:val="22"/>
          <w:szCs w:val="22"/>
        </w:rPr>
        <w:t>ntuc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Glu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 Equine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ted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on,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“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ro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stems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</w:p>
    <w:p w14:paraId="7337CD70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ton, KY,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3ED137D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3.   2014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oto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ional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 2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 of CE: “Cur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hou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hts on 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</w:t>
      </w:r>
    </w:p>
    <w:p w14:paraId="7B586AE7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is”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ment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njuri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MD,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</w:p>
    <w:p w14:paraId="0A0A0F6A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2014.</w:t>
      </w:r>
    </w:p>
    <w:p w14:paraId="3EFE13C6" w14:textId="77777777" w:rsidR="00FF7007" w:rsidRPr="00030812" w:rsidRDefault="00030812" w:rsidP="00030812">
      <w:pPr>
        <w:ind w:left="820" w:right="307" w:hanging="720"/>
        <w:jc w:val="both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4.   2014 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e, 3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:</w:t>
      </w:r>
      <w:r w:rsidRPr="00030812">
        <w:rPr>
          <w:rFonts w:asciiTheme="minorHAnsi" w:hAnsiTheme="minorHAnsi" w:cstheme="minorHAnsi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hou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hts on 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is”,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ments 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tendon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ment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ive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om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 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folk,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ptemb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34496A99" w14:textId="77777777" w:rsidR="00FF7007" w:rsidRPr="00030812" w:rsidRDefault="00030812" w:rsidP="00030812">
      <w:pPr>
        <w:ind w:left="820" w:right="120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5.  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ton Equ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onf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e, 4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s of CE: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gnosing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tell us that we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’t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kn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rent app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-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: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.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r, CO,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7F8B36F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6.  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u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hool of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:</w:t>
      </w:r>
    </w:p>
    <w:p w14:paraId="1AC965B9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 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ssue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 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r, Fai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,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, No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3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3B502D91" w14:textId="77777777" w:rsidR="00FF7007" w:rsidRPr="00030812" w:rsidRDefault="00030812" w:rsidP="00030812">
      <w:pPr>
        <w:ind w:left="820" w:right="685" w:hanging="720"/>
        <w:jc w:val="both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7.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isconsin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Associ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e, 6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: “R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 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ine: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 to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, Ant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infl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prop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rti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of stem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 orthop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 injuri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with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diso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,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013.</w:t>
      </w:r>
    </w:p>
    <w:p w14:paraId="0DF0F8D5" w14:textId="77777777" w:rsidR="00FF7007" w:rsidRPr="00030812" w:rsidRDefault="00030812" w:rsidP="00030812">
      <w:pPr>
        <w:ind w:left="820" w:right="906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8.  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l Associ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e, 2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: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 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ine: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 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nok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201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7086BF1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9.  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 Conn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t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on: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</w:p>
    <w:p w14:paraId="7C5DF300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 in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, 1 hour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s,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 2012.</w:t>
      </w:r>
    </w:p>
    <w:p w14:paraId="3B404DCC" w14:textId="77777777" w:rsidR="00FF7007" w:rsidRPr="00030812" w:rsidRDefault="00030812" w:rsidP="00030812">
      <w:pPr>
        <w:ind w:left="820" w:right="100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10.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 Vir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Associ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z w:val="22"/>
          <w:szCs w:val="22"/>
        </w:rPr>
        <w:t>CE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3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 of CE: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hniques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 lam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 and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thoped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 to 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 orthop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blems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 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jo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latw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ods,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 xml:space="preserve">V,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2CF55C42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11. Hudson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Yo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k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ng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ine:</w:t>
      </w:r>
    </w:p>
    <w:p w14:paraId="5BE11EF3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98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om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to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. Rhine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 xml:space="preserve">k,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Y,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666D3B59" w14:textId="77777777" w:rsidR="00FF7007" w:rsidRPr="00030812" w:rsidRDefault="00030812" w:rsidP="00030812">
      <w:pPr>
        <w:spacing w:before="72"/>
        <w:ind w:left="820" w:right="193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>12.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Associ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Annu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, 3 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urs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CE: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 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rom stem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.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cea</w:t>
      </w:r>
      <w:r w:rsidRPr="00030812">
        <w:rPr>
          <w:rFonts w:asciiTheme="minorHAnsi" w:hAnsiTheme="minorHAnsi" w:cstheme="minorHAnsi"/>
          <w:sz w:val="22"/>
          <w:szCs w:val="22"/>
        </w:rPr>
        <w:t>n Ci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D,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030812">
        <w:rPr>
          <w:rFonts w:asciiTheme="minorHAnsi" w:hAnsiTheme="minorHAnsi" w:cstheme="minorHAnsi"/>
          <w:sz w:val="22"/>
          <w:szCs w:val="22"/>
        </w:rPr>
        <w:t>une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2010.</w:t>
      </w:r>
    </w:p>
    <w:p w14:paraId="078AB4D4" w14:textId="77777777" w:rsidR="00FF7007" w:rsidRPr="00030812" w:rsidRDefault="00030812" w:rsidP="00030812">
      <w:pPr>
        <w:spacing w:before="2"/>
        <w:ind w:left="820" w:right="753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13.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Associ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Annu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8</w:t>
      </w:r>
      <w:r w:rsidRPr="00030812">
        <w:rPr>
          <w:rFonts w:asciiTheme="minorHAnsi" w:hAnsiTheme="minorHAnsi" w:cstheme="minorHAnsi"/>
          <w:sz w:val="22"/>
          <w:szCs w:val="22"/>
        </w:rPr>
        <w:t>, 6 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urs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CE: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ial probl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. Timoniu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, MD,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6F47E747" w14:textId="77777777" w:rsidR="00FF7007" w:rsidRPr="00030812" w:rsidRDefault="00FF7007" w:rsidP="0003081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4808CD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039B44E8">
          <v:group id="_x0000_s1040" style="position:absolute;left:0;text-align:left;margin-left:52.55pt;margin-top:15.65pt;width:507pt;height:0;z-index:-1080;mso-position-horizontal-relative:page" coordorigin="1051,313" coordsize="10140,0">
            <v:shape id="_x0000_s1041" style="position:absolute;left:1051;top:313;width:10140;height:0" coordorigin="1051,313" coordsize="10140,0" path="m1051,31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sz w:val="22"/>
          <w:szCs w:val="22"/>
        </w:rPr>
        <w:t>OUTREA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b/>
          <w:sz w:val="22"/>
          <w:szCs w:val="22"/>
        </w:rPr>
        <w:t>IN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RS</w:t>
      </w:r>
    </w:p>
    <w:p w14:paraId="42A74236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5A3D70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1.   EMC Cont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nuing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ians: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 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in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he</w:t>
      </w:r>
    </w:p>
    <w:p w14:paraId="197BFC7C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foot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80 attend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2015.</w:t>
      </w:r>
    </w:p>
    <w:p w14:paraId="4491E096" w14:textId="77777777" w:rsidR="00FF7007" w:rsidRPr="00030812" w:rsidRDefault="00030812" w:rsidP="00030812">
      <w:pPr>
        <w:ind w:left="460" w:right="676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2.   Chi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 and Cho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olate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 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ies: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 xml:space="preserve">nds 101: on the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rm, into surg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 xml:space="preserve">k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in”,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uquier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Coun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roun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 xml:space="preserve">s,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nton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. 120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s. Nov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2014.</w:t>
      </w:r>
    </w:p>
    <w:p w14:paraId="2B61B588" w14:textId="77777777" w:rsidR="00FF7007" w:rsidRPr="00030812" w:rsidRDefault="00030812" w:rsidP="00030812">
      <w:pPr>
        <w:ind w:left="460" w:right="952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3.  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rion duPont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ott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Medic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t App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030812">
        <w:rPr>
          <w:rFonts w:asciiTheme="minorHAnsi" w:hAnsiTheme="minorHAnsi" w:cstheme="minorHAnsi"/>
          <w:sz w:val="22"/>
          <w:szCs w:val="22"/>
        </w:rPr>
        <w:t>iation D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: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030812">
        <w:rPr>
          <w:rFonts w:asciiTheme="minorHAnsi" w:hAnsiTheme="minorHAnsi" w:cstheme="minorHAnsi"/>
          <w:sz w:val="22"/>
          <w:szCs w:val="22"/>
        </w:rPr>
        <w:t xml:space="preserve">uine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irst aid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sbu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. 100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s.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4.</w:t>
      </w:r>
    </w:p>
    <w:p w14:paraId="5E7DF07B" w14:textId="77777777" w:rsidR="00FF7007" w:rsidRPr="00030812" w:rsidRDefault="00030812" w:rsidP="00030812">
      <w:pPr>
        <w:ind w:left="460" w:right="486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4.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tudent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land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r: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M 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ms 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30812">
        <w:rPr>
          <w:rFonts w:asciiTheme="minorHAnsi" w:hAnsiTheme="minorHAnsi" w:cstheme="minorHAnsi"/>
          <w:sz w:val="22"/>
          <w:szCs w:val="22"/>
        </w:rPr>
        <w:t>quine 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ksb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. 25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ptemb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14</w:t>
      </w:r>
    </w:p>
    <w:p w14:paraId="207F82DD" w14:textId="77777777" w:rsidR="00FF7007" w:rsidRPr="00030812" w:rsidRDefault="00030812" w:rsidP="00030812">
      <w:pPr>
        <w:spacing w:before="3"/>
        <w:ind w:left="460" w:right="125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5.  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g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lant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 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ies: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: 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 it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how is it being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in hors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 xml:space="preserve">A.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030812">
        <w:rPr>
          <w:rFonts w:asciiTheme="minorHAnsi" w:hAnsiTheme="minorHAnsi" w:cstheme="minorHAnsi"/>
          <w:sz w:val="22"/>
          <w:szCs w:val="22"/>
        </w:rPr>
        <w:t xml:space="preserve">0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s. 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2014.</w:t>
      </w:r>
    </w:p>
    <w:p w14:paraId="56CC2C81" w14:textId="77777777" w:rsidR="00FF7007" w:rsidRPr="00030812" w:rsidRDefault="00030812" w:rsidP="00030812">
      <w:pPr>
        <w:ind w:left="460" w:right="147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6.   EMC Tu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sd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lk for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ls: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o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rong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our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’s join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how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we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lp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. 50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s. 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20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4.</w:t>
      </w:r>
    </w:p>
    <w:p w14:paraId="71D430F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7.   EMC Cont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nuing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ians: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pies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 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</w:p>
    <w:p w14:paraId="74688232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hors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. 40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2014.</w:t>
      </w:r>
    </w:p>
    <w:p w14:paraId="6857B72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8.   EMC Tu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sd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lk for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ls: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s: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nosis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</w:p>
    <w:p w14:paraId="081AC1F8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ions”. 70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s.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br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2013.</w:t>
      </w:r>
    </w:p>
    <w:p w14:paraId="058FF64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9.  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Aspiri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nship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m: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in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terin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7EE8AC14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bio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sci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; 50 att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s. 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ust 2012</w:t>
      </w:r>
    </w:p>
    <w:p w14:paraId="3F1E7FBD" w14:textId="77777777" w:rsidR="00FF7007" w:rsidRPr="00030812" w:rsidRDefault="00030812" w:rsidP="00030812">
      <w:pPr>
        <w:ind w:left="460" w:right="260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10.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Ass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omen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Girls: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30812">
        <w:rPr>
          <w:rFonts w:asciiTheme="minorHAnsi" w:hAnsiTheme="minorHAnsi" w:cstheme="minorHAnsi"/>
          <w:sz w:val="22"/>
          <w:szCs w:val="22"/>
        </w:rPr>
        <w:t>s in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bio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sci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x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hool,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,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; 100 attend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s.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2012.</w:t>
      </w:r>
    </w:p>
    <w:p w14:paraId="101754E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11.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orld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po: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sz w:val="22"/>
          <w:szCs w:val="22"/>
        </w:rPr>
        <w:t>nt app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: 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om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upplem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6A20A9DC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. 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oniu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, MD; 30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12.</w:t>
      </w:r>
    </w:p>
    <w:p w14:paraId="02214081" w14:textId="77777777" w:rsidR="00FF7007" w:rsidRPr="00030812" w:rsidRDefault="00030812" w:rsidP="00030812">
      <w:pPr>
        <w:ind w:left="460" w:right="409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12.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30812">
        <w:rPr>
          <w:rFonts w:asciiTheme="minorHAnsi" w:hAnsiTheme="minorHAnsi" w:cstheme="minorHAnsi"/>
          <w:sz w:val="22"/>
          <w:szCs w:val="22"/>
        </w:rPr>
        <w:t xml:space="preserve">or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orse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wn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rs: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ine: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tem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RAP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”. 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n,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; 15 attend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s.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2011.</w:t>
      </w:r>
    </w:p>
    <w:p w14:paraId="50B457B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13.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030812">
        <w:rPr>
          <w:rFonts w:asciiTheme="minorHAnsi" w:hAnsiTheme="minorHAnsi" w:cstheme="minorHAnsi"/>
          <w:sz w:val="22"/>
          <w:szCs w:val="22"/>
        </w:rPr>
        <w:t xml:space="preserve">irst aid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 hors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s”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orld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po. 2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s. 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oniu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, MD;</w:t>
      </w:r>
    </w:p>
    <w:p w14:paraId="319548C5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45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11.</w:t>
      </w:r>
    </w:p>
    <w:p w14:paraId="471576C5" w14:textId="77777777" w:rsidR="00FF7007" w:rsidRPr="00030812" w:rsidRDefault="00030812" w:rsidP="00030812">
      <w:pPr>
        <w:ind w:left="460" w:right="220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14. 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tudent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rnship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m, Ani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r: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 in vet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5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s. 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ril 2010.</w:t>
      </w:r>
    </w:p>
    <w:p w14:paraId="1D7A4F2A" w14:textId="77777777" w:rsidR="00FF7007" w:rsidRPr="00030812" w:rsidRDefault="00030812" w:rsidP="00030812">
      <w:pPr>
        <w:spacing w:before="1"/>
        <w:ind w:left="460" w:right="352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15.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tudent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land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r: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mus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loskel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tal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bur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; 30 att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s.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2010</w:t>
      </w:r>
    </w:p>
    <w:p w14:paraId="783BD1CD" w14:textId="77777777" w:rsidR="00FF7007" w:rsidRPr="00030812" w:rsidRDefault="00030812" w:rsidP="00030812">
      <w:pPr>
        <w:spacing w:before="1"/>
        <w:ind w:left="460" w:right="953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16. EMC Tu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sd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lk for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fess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ls: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 equine orthop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1 hour; 75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9.</w:t>
      </w:r>
    </w:p>
    <w:p w14:paraId="29EC939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17.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 xml:space="preserve">tension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: “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quine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irst aid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ront R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l, VA; 30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s.</w:t>
      </w:r>
    </w:p>
    <w:p w14:paraId="73E7EED6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2009.</w:t>
      </w:r>
    </w:p>
    <w:p w14:paraId="23C26ACD" w14:textId="77777777" w:rsidR="00FF7007" w:rsidRPr="00030812" w:rsidRDefault="00030812" w:rsidP="00030812">
      <w:pPr>
        <w:ind w:left="460" w:right="431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18.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ns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hnici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: “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orthop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 dis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. 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isonbu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; 40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ptemb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</w:p>
    <w:p w14:paraId="7487F30A" w14:textId="77777777" w:rsidR="00FF7007" w:rsidRPr="00030812" w:rsidRDefault="00030812" w:rsidP="00030812">
      <w:pPr>
        <w:ind w:left="46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98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>2009.</w:t>
      </w:r>
    </w:p>
    <w:p w14:paraId="1E83CC28" w14:textId="77777777" w:rsidR="00FF7007" w:rsidRPr="00030812" w:rsidRDefault="00030812" w:rsidP="00030812">
      <w:pPr>
        <w:spacing w:before="72"/>
        <w:ind w:left="460" w:right="602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pict w14:anchorId="76AF39EA">
          <v:group id="_x0000_s1038" style="position:absolute;left:0;text-align:left;margin-left:52.55pt;margin-top:259.25pt;width:507pt;height:0;z-index:-1079;mso-position-horizontal-relative:page;mso-position-vertical-relative:page" coordorigin="1051,5185" coordsize="10140,0">
            <v:shape id="_x0000_s1039" style="position:absolute;left:1051;top:5185;width:10140;height:0" coordorigin="1051,5185" coordsize="10140,0" path="m1051,5185r10140,e" filled="f" strokeweight="1.54pt">
              <v:path arrowok="t"/>
            </v:shape>
            <w10:wrap anchorx="page" anchory="page"/>
          </v:group>
        </w:pict>
      </w:r>
      <w:r w:rsidRPr="00030812">
        <w:rPr>
          <w:rFonts w:asciiTheme="minorHAnsi" w:hAnsiTheme="minorHAnsi" w:cstheme="minorHAnsi"/>
          <w:sz w:val="22"/>
          <w:szCs w:val="22"/>
        </w:rPr>
        <w:t>19. EMC Op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 Hous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Eq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EMC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3 sessions 45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30812">
        <w:rPr>
          <w:rFonts w:asciiTheme="minorHAnsi" w:hAnsiTheme="minorHAnsi" w:cstheme="minorHAnsi"/>
          <w:sz w:val="22"/>
          <w:szCs w:val="22"/>
        </w:rPr>
        <w:t xml:space="preserve">h;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tour of labo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rs,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ns; 50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2009.</w:t>
      </w:r>
    </w:p>
    <w:p w14:paraId="413BE862" w14:textId="77777777" w:rsidR="00FF7007" w:rsidRPr="00030812" w:rsidRDefault="00030812" w:rsidP="00030812">
      <w:pPr>
        <w:spacing w:before="2"/>
        <w:ind w:left="460" w:right="200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20.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Ass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omen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Girls: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30812">
        <w:rPr>
          <w:rFonts w:asciiTheme="minorHAnsi" w:hAnsiTheme="minorHAnsi" w:cstheme="minorHAnsi"/>
          <w:sz w:val="22"/>
          <w:szCs w:val="22"/>
        </w:rPr>
        <w:t>s in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bio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sci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x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hool,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,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; 100 attend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s.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2009.</w:t>
      </w:r>
    </w:p>
    <w:p w14:paraId="324EC6E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21.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Ass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omen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Girls: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30812">
        <w:rPr>
          <w:rFonts w:asciiTheme="minorHAnsi" w:hAnsiTheme="minorHAnsi" w:cstheme="minorHAnsi"/>
          <w:sz w:val="22"/>
          <w:szCs w:val="22"/>
        </w:rPr>
        <w:t>s in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13305FF6" w14:textId="77777777" w:rsidR="00FF7007" w:rsidRPr="00030812" w:rsidRDefault="00030812" w:rsidP="00030812">
      <w:pPr>
        <w:ind w:left="422" w:right="3340"/>
        <w:jc w:val="center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bio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sci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,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; 100 attend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s. Ap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2008.</w:t>
      </w:r>
    </w:p>
    <w:p w14:paraId="41DE1903" w14:textId="77777777" w:rsidR="00FF7007" w:rsidRPr="00030812" w:rsidRDefault="00030812" w:rsidP="00030812">
      <w:pPr>
        <w:ind w:left="460" w:right="443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22. EMC Tu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sd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lk for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ls: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tem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mus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ulosk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let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1 hour; 50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bru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2008.</w:t>
      </w:r>
    </w:p>
    <w:p w14:paraId="00726E39" w14:textId="77777777" w:rsidR="00FF7007" w:rsidRPr="00030812" w:rsidRDefault="00030812" w:rsidP="00030812">
      <w:pPr>
        <w:ind w:left="460" w:right="628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23. </w:t>
      </w:r>
      <w:r w:rsidRPr="00030812">
        <w:rPr>
          <w:rFonts w:asciiTheme="minorHAnsi" w:hAnsiTheme="minorHAnsi" w:cstheme="minorHAnsi"/>
          <w:sz w:val="22"/>
          <w:szCs w:val="22"/>
        </w:rPr>
        <w:t>EMC Cont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nuing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ian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: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1 hour; 50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tober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2007.</w:t>
      </w:r>
    </w:p>
    <w:p w14:paraId="40FB23EC" w14:textId="77777777" w:rsidR="00FF7007" w:rsidRPr="00030812" w:rsidRDefault="00030812" w:rsidP="00030812">
      <w:pPr>
        <w:ind w:left="460" w:right="464" w:hanging="3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24.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ns: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mb de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ormities: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ht 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oop!”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45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s.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030812">
        <w:rPr>
          <w:rFonts w:asciiTheme="minorHAnsi" w:hAnsiTheme="minorHAnsi" w:cstheme="minorHAnsi"/>
          <w:sz w:val="22"/>
          <w:szCs w:val="22"/>
        </w:rPr>
        <w:t>ptemb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20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6.</w:t>
      </w:r>
    </w:p>
    <w:p w14:paraId="7D9DFCCF" w14:textId="77777777" w:rsidR="00FF7007" w:rsidRPr="00030812" w:rsidRDefault="00FF7007" w:rsidP="0003081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0F881F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RE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EA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NTS</w:t>
      </w:r>
    </w:p>
    <w:p w14:paraId="489EC8CE" w14:textId="77777777" w:rsidR="00FF7007" w:rsidRPr="00030812" w:rsidRDefault="00FF7007" w:rsidP="0003081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E8A6C2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Ext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Gr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ts</w:t>
      </w:r>
      <w:r w:rsidRPr="00030812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(Tot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l: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$</w:t>
      </w:r>
      <w:r w:rsidRPr="00030812">
        <w:rPr>
          <w:rFonts w:asciiTheme="minorHAnsi" w:hAnsiTheme="minorHAnsi" w:cstheme="minorHAnsi"/>
          <w:b/>
          <w:sz w:val="22"/>
          <w:szCs w:val="22"/>
        </w:rPr>
        <w:t>1,530,793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)</w:t>
      </w:r>
      <w:r w:rsidRPr="00030812">
        <w:rPr>
          <w:rFonts w:asciiTheme="minorHAnsi" w:hAnsiTheme="minorHAnsi" w:cstheme="minorHAnsi"/>
          <w:b/>
          <w:sz w:val="22"/>
          <w:szCs w:val="22"/>
        </w:rPr>
        <w:t>:</w:t>
      </w:r>
    </w:p>
    <w:p w14:paraId="6F636ABB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40276F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   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Q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7D9B3626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Nov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os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s”</w:t>
      </w:r>
    </w:p>
    <w:p w14:paraId="46794E22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2016</w:t>
      </w:r>
    </w:p>
    <w:p w14:paraId="36B751C8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; $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030812">
        <w:rPr>
          <w:rFonts w:asciiTheme="minorHAnsi" w:hAnsiTheme="minorHAnsi" w:cstheme="minorHAnsi"/>
          <w:sz w:val="22"/>
          <w:szCs w:val="22"/>
        </w:rPr>
        <w:t>8,028</w:t>
      </w:r>
    </w:p>
    <w:p w14:paraId="31C940EC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10CC5A5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2015    4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VA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iatives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0AB30684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sis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not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nsdu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s in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tem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ula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tendon</w:t>
      </w:r>
    </w:p>
    <w:p w14:paraId="110DA4F0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olds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bior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r”</w:t>
      </w:r>
    </w:p>
    <w:p w14:paraId="537D3A64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2016</w:t>
      </w:r>
    </w:p>
    <w:p w14:paraId="0635F8CE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5,000</w:t>
      </w:r>
    </w:p>
    <w:p w14:paraId="5F96AE95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2B4695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   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lub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4E3AE974" w14:textId="77777777" w:rsidR="00FF7007" w:rsidRPr="00030812" w:rsidRDefault="00030812" w:rsidP="00030812">
      <w:pPr>
        <w:ind w:left="820" w:right="546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roll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comp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 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451AEAB8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2016</w:t>
      </w:r>
    </w:p>
    <w:p w14:paraId="34AB7E0B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54,000</w:t>
      </w:r>
    </w:p>
    <w:p w14:paraId="320F46BC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0F1972D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   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ons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5E585695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Opti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>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the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infl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rop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rti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mal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thrit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s”</w:t>
      </w:r>
    </w:p>
    <w:p w14:paraId="7DFE8B36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2015</w:t>
      </w:r>
    </w:p>
    <w:p w14:paraId="292F84D7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4,998</w:t>
      </w:r>
    </w:p>
    <w:p w14:paraId="1F07E714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0D389BD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    Mor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is Animal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4FC076EE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Opti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z w:val="22"/>
          <w:szCs w:val="22"/>
        </w:rPr>
        <w:t>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to 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</w:t>
      </w:r>
      <w:r w:rsidRPr="0003081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Inju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 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s”</w:t>
      </w:r>
    </w:p>
    <w:p w14:paraId="259F55CA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2016</w:t>
      </w:r>
    </w:p>
    <w:p w14:paraId="6CAAEB3D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tor;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$1</w:t>
      </w:r>
      <w:r w:rsidRPr="00030812">
        <w:rPr>
          <w:rFonts w:asciiTheme="minorHAnsi" w:hAnsiTheme="minorHAnsi" w:cstheme="minorHAnsi"/>
          <w:sz w:val="22"/>
          <w:szCs w:val="22"/>
        </w:rPr>
        <w:t>15,050</w:t>
      </w:r>
    </w:p>
    <w:p w14:paraId="740F8096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11C4FD6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2013   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ndust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4D39CBC1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Using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 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pla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ma to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omo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 hors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s, ph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3D4A9091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2013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2014</w:t>
      </w:r>
    </w:p>
    <w:p w14:paraId="7098E244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30812">
        <w:rPr>
          <w:rFonts w:asciiTheme="minorHAnsi" w:hAnsiTheme="minorHAnsi" w:cstheme="minorHAnsi"/>
          <w:sz w:val="22"/>
          <w:szCs w:val="22"/>
        </w:rPr>
        <w:t>,200</w:t>
      </w:r>
    </w:p>
    <w:p w14:paraId="342D3181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44D103C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2012   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ndust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218B6C19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104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Using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stem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ndoto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7CBEBD64" w14:textId="77777777" w:rsidR="00FF7007" w:rsidRPr="00030812" w:rsidRDefault="00030812" w:rsidP="00030812">
      <w:pPr>
        <w:spacing w:before="72"/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>2012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2013</w:t>
      </w:r>
    </w:p>
    <w:p w14:paraId="3C749C04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z w:val="22"/>
          <w:szCs w:val="22"/>
        </w:rPr>
        <w:t>$9,000</w:t>
      </w:r>
    </w:p>
    <w:p w14:paraId="60921480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5F29648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2011   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rbo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5202ED81" w14:textId="77777777" w:rsidR="00FF7007" w:rsidRPr="00030812" w:rsidRDefault="00030812" w:rsidP="00030812">
      <w:pPr>
        <w:ind w:left="820" w:right="28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vicul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ndrome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d 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men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reg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pies to 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 dise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with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the hoo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555E52DE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2011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2013</w:t>
      </w:r>
    </w:p>
    <w:p w14:paraId="1E9DE2CC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9,625</w:t>
      </w:r>
    </w:p>
    <w:p w14:paraId="2A125EEA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1DCFF05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2010   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ndust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rd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4D439EA1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Using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 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pla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ma to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omo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 hors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s”</w:t>
      </w:r>
    </w:p>
    <w:p w14:paraId="362977B5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2011</w:t>
      </w:r>
    </w:p>
    <w:p w14:paraId="6FE21FD6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0,222</w:t>
      </w:r>
    </w:p>
    <w:p w14:paraId="50EC40B7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127B7C9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2010   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on;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II</w:t>
      </w:r>
    </w:p>
    <w:p w14:paraId="26671A46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Custo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ble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niscus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tropho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on”</w:t>
      </w:r>
    </w:p>
    <w:p w14:paraId="5C67C778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2013</w:t>
      </w:r>
    </w:p>
    <w:p w14:paraId="145C30D8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 xml:space="preserve">rd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rom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C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$84,795</w:t>
      </w:r>
    </w:p>
    <w:p w14:paraId="2FCA97AD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Tot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rd: $500,000</w:t>
      </w:r>
    </w:p>
    <w:p w14:paraId="0A298D16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716322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2009   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298FB021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Mic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ments”</w:t>
      </w:r>
    </w:p>
    <w:p w14:paraId="0864BC6E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2009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2012</w:t>
      </w:r>
    </w:p>
    <w:p w14:paraId="1B9D84A8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invest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tor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Vita; 25%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t, $300,150</w:t>
      </w:r>
    </w:p>
    <w:p w14:paraId="04F6D975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0D01085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2009    Mor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is </w:t>
      </w:r>
      <w:r w:rsidRPr="00030812">
        <w:rPr>
          <w:rFonts w:asciiTheme="minorHAnsi" w:hAnsiTheme="minorHAnsi" w:cstheme="minorHAnsi"/>
          <w:sz w:val="22"/>
          <w:szCs w:val="22"/>
        </w:rPr>
        <w:t xml:space="preserve">Animal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7BAAADB9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 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 xml:space="preserve">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5DD79F85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2009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2010</w:t>
      </w:r>
    </w:p>
    <w:p w14:paraId="340FA156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03,569</w:t>
      </w:r>
    </w:p>
    <w:p w14:paraId="56AD28EC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4C07C6E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2008   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ons Dip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omate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6166EF66" w14:textId="77777777" w:rsidR="00FF7007" w:rsidRPr="00030812" w:rsidRDefault="00030812" w:rsidP="00030812">
      <w:pPr>
        <w:ind w:left="820" w:right="59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rop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ph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sis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 patte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n 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ir 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30812">
        <w:rPr>
          <w:rFonts w:asciiTheme="minorHAnsi" w:hAnsiTheme="minorHAnsi" w:cstheme="minorHAnsi"/>
          <w:sz w:val="22"/>
          <w:szCs w:val="22"/>
        </w:rPr>
        <w:t>quine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ndon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ions”</w:t>
      </w:r>
    </w:p>
    <w:p w14:paraId="44FB0794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2009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2010</w:t>
      </w:r>
    </w:p>
    <w:p w14:paraId="6D5E8557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30812">
        <w:rPr>
          <w:rFonts w:asciiTheme="minorHAnsi" w:hAnsiTheme="minorHAnsi" w:cstheme="minorHAnsi"/>
          <w:sz w:val="22"/>
          <w:szCs w:val="22"/>
        </w:rPr>
        <w:t>,556</w:t>
      </w:r>
    </w:p>
    <w:p w14:paraId="5E2E4CDF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147E10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2007   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2D8F9C9C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pid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nsion of 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row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tendon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in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nsion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cultur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7977DDD1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sident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: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mes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n,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BVSc.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ACT</w:t>
      </w:r>
    </w:p>
    <w:p w14:paraId="06859044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2009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2010</w:t>
      </w:r>
    </w:p>
    <w:p w14:paraId="4CFC4590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4,980</w:t>
      </w:r>
    </w:p>
    <w:p w14:paraId="05057C62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E8171A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2008    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Animal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06F0DF8B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 xml:space="preserve">Elution 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bio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ics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rom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 and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lc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um sulf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61BC97DC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2008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2009</w:t>
      </w:r>
    </w:p>
    <w:p w14:paraId="1B1AADE3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2,000</w:t>
      </w:r>
    </w:p>
    <w:p w14:paraId="698DA492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9EF5D5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2006   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Q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6EDCA673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owth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 xml:space="preserve">tor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mal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the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pies to prom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te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21EA6D82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2006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2008</w:t>
      </w:r>
    </w:p>
    <w:p w14:paraId="3977E513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122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tor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 All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son A.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 xml:space="preserve">M,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 Dipl. ACV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z w:val="22"/>
          <w:szCs w:val="22"/>
        </w:rPr>
        <w:t>$32,485</w:t>
      </w:r>
    </w:p>
    <w:p w14:paraId="479BE35E" w14:textId="77777777" w:rsidR="00FF7007" w:rsidRPr="00030812" w:rsidRDefault="00030812" w:rsidP="0003081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pict w14:anchorId="3B4DCAB5">
          <v:group id="_x0000_s1036" style="position:absolute;left:0;text-align:left;margin-left:52.55pt;margin-top:624.6pt;width:507pt;height:0;z-index:-1078;mso-position-horizontal-relative:page;mso-position-vertical-relative:page" coordorigin="1051,12492" coordsize="10140,0">
            <v:shape id="_x0000_s1037" style="position:absolute;left:1051;top:12492;width:10140;height:0" coordorigin="1051,12492" coordsize="10140,0" path="m1051,12492r10140,e" filled="f" strokeweight="1.54pt">
              <v:path arrowok="t"/>
            </v:shape>
            <w10:wrap anchorx="page" anchory="page"/>
          </v:group>
        </w:pict>
      </w:r>
      <w:r w:rsidRPr="00030812">
        <w:rPr>
          <w:rFonts w:asciiTheme="minorHAnsi" w:hAnsiTheme="minorHAnsi" w:cstheme="minorHAnsi"/>
          <w:sz w:val="22"/>
          <w:szCs w:val="22"/>
        </w:rPr>
        <w:t>2005   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ons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426E6258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l-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the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pies to prom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te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1FBF919A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2005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2006</w:t>
      </w:r>
    </w:p>
    <w:p w14:paraId="13418D4D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sident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: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nnif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tt</w:t>
      </w:r>
    </w:p>
    <w:p w14:paraId="54D679F8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tor: 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son A.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M,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 Dipl. ACV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; $13,6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030812">
        <w:rPr>
          <w:rFonts w:asciiTheme="minorHAnsi" w:hAnsiTheme="minorHAnsi" w:cstheme="minorHAnsi"/>
          <w:sz w:val="22"/>
          <w:szCs w:val="22"/>
        </w:rPr>
        <w:t>0</w:t>
      </w:r>
    </w:p>
    <w:p w14:paraId="4312055F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2564E50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2005    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Q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iation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2AB31D61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l-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the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pies to prom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te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ndon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347AD1EE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2005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2007</w:t>
      </w:r>
    </w:p>
    <w:p w14:paraId="66D45A12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tor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 All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son A.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 xml:space="preserve">M,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 Dipl. ACV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; $19,260</w:t>
      </w:r>
    </w:p>
    <w:p w14:paraId="7B9050BB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A76213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Gr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b/>
          <w:sz w:val="22"/>
          <w:szCs w:val="22"/>
        </w:rPr>
        <w:t>($118,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2</w:t>
      </w:r>
      <w:r w:rsidRPr="00030812">
        <w:rPr>
          <w:rFonts w:asciiTheme="minorHAnsi" w:hAnsiTheme="minorHAnsi" w:cstheme="minorHAnsi"/>
          <w:b/>
          <w:sz w:val="22"/>
          <w:szCs w:val="22"/>
        </w:rPr>
        <w:t>85):</w:t>
      </w:r>
    </w:p>
    <w:p w14:paraId="50E57B52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EB8DD0C" w14:textId="77777777" w:rsidR="00FF7007" w:rsidRPr="00030812" w:rsidRDefault="00030812" w:rsidP="00030812">
      <w:pPr>
        <w:tabs>
          <w:tab w:val="left" w:pos="820"/>
        </w:tabs>
        <w:ind w:left="820" w:right="205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</w:t>
      </w:r>
      <w:r w:rsidRPr="00030812">
        <w:rPr>
          <w:rFonts w:asciiTheme="minorHAnsi" w:hAnsiTheme="minorHAnsi" w:cstheme="minorHAnsi"/>
          <w:sz w:val="22"/>
          <w:szCs w:val="22"/>
        </w:rPr>
        <w:tab/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 Re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s, Vi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-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</w:p>
    <w:p w14:paraId="6504CA2F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stem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ulation us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ulatu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on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Chip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03CD4917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0,000</w:t>
      </w:r>
    </w:p>
    <w:p w14:paraId="7579ACED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57EBFB6E" w14:textId="77777777" w:rsidR="00FF7007" w:rsidRPr="00030812" w:rsidRDefault="00030812" w:rsidP="00030812">
      <w:pPr>
        <w:tabs>
          <w:tab w:val="left" w:pos="820"/>
        </w:tabs>
        <w:ind w:left="820" w:right="205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2012</w:t>
      </w:r>
      <w:r w:rsidRPr="00030812">
        <w:rPr>
          <w:rFonts w:asciiTheme="minorHAnsi" w:hAnsiTheme="minorHAnsi" w:cstheme="minorHAnsi"/>
          <w:sz w:val="22"/>
          <w:szCs w:val="22"/>
        </w:rPr>
        <w:tab/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 Re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s, Vi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-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ional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13198434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Tissue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mal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ula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tendon 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old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a</w:t>
      </w:r>
    </w:p>
    <w:p w14:paraId="54F17F2E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bio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tor”</w:t>
      </w:r>
    </w:p>
    <w:p w14:paraId="4FA8DBB4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8,680</w:t>
      </w:r>
    </w:p>
    <w:p w14:paraId="1C0179FC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FB17A1B" w14:textId="77777777" w:rsidR="00FF7007" w:rsidRPr="00030812" w:rsidRDefault="00030812" w:rsidP="00030812">
      <w:pPr>
        <w:tabs>
          <w:tab w:val="left" w:pos="820"/>
        </w:tabs>
        <w:ind w:left="820" w:right="205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2012</w:t>
      </w:r>
      <w:r w:rsidRPr="00030812">
        <w:rPr>
          <w:rFonts w:asciiTheme="minorHAnsi" w:hAnsiTheme="minorHAnsi" w:cstheme="minorHAnsi"/>
          <w:sz w:val="22"/>
          <w:szCs w:val="22"/>
        </w:rPr>
        <w:tab/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 Re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s, Vi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-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ional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56A65B8A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Anti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infl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ts of bone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row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 in 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ndoto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47128F2E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; $19,905</w:t>
      </w:r>
    </w:p>
    <w:p w14:paraId="2E0BAD95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110EE6C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2011   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 Re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s,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</w:p>
    <w:p w14:paraId="03B72161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ional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ne</w:t>
      </w:r>
    </w:p>
    <w:p w14:paraId="2388409C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sponses to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wth on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nofib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s”</w:t>
      </w:r>
    </w:p>
    <w:p w14:paraId="3D236741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0,000</w:t>
      </w:r>
    </w:p>
    <w:p w14:paraId="123D0680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4A2F26D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2011   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mori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und</w:t>
      </w:r>
    </w:p>
    <w:p w14:paraId="0DF1740D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 re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 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re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with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 the hoo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”</w:t>
      </w:r>
    </w:p>
    <w:p w14:paraId="02FDD2D2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9,900</w:t>
      </w:r>
    </w:p>
    <w:p w14:paraId="5E8D6953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20E8758" w14:textId="77777777" w:rsidR="00FF7007" w:rsidRPr="00030812" w:rsidRDefault="00030812" w:rsidP="00030812">
      <w:pPr>
        <w:tabs>
          <w:tab w:val="left" w:pos="820"/>
        </w:tabs>
        <w:ind w:left="820" w:right="205" w:hanging="7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2008</w:t>
      </w:r>
      <w:r w:rsidRPr="00030812">
        <w:rPr>
          <w:rFonts w:asciiTheme="minorHAnsi" w:hAnsiTheme="minorHAnsi" w:cstheme="minorHAnsi"/>
          <w:sz w:val="22"/>
          <w:szCs w:val="22"/>
        </w:rPr>
        <w:tab/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z w:val="22"/>
          <w:szCs w:val="22"/>
        </w:rPr>
        <w:t>of Re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s, Vi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-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ional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326B24EB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030812">
        <w:rPr>
          <w:rFonts w:asciiTheme="minorHAnsi" w:hAnsiTheme="minorHAnsi" w:cstheme="minorHAnsi"/>
          <w:sz w:val="22"/>
          <w:szCs w:val="22"/>
        </w:rPr>
        <w:t>Dimensional Cu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ture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030812">
        <w:rPr>
          <w:rFonts w:asciiTheme="minorHAnsi" w:hAnsiTheme="minorHAnsi" w:cstheme="minorHAnsi"/>
          <w:sz w:val="22"/>
          <w:szCs w:val="22"/>
        </w:rPr>
        <w:t>ndon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ow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mal</w:t>
      </w:r>
    </w:p>
    <w:p w14:paraId="53741F37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trom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 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tor”</w:t>
      </w:r>
    </w:p>
    <w:p w14:paraId="28DE64A3" w14:textId="77777777" w:rsidR="00FF7007" w:rsidRPr="00030812" w:rsidRDefault="00030812" w:rsidP="00030812">
      <w:pPr>
        <w:ind w:left="82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tor; $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9,800</w:t>
      </w:r>
    </w:p>
    <w:p w14:paraId="76C78B04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02D156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CHO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LY 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EVI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W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030812">
        <w:rPr>
          <w:rFonts w:asciiTheme="minorHAnsi" w:hAnsiTheme="minorHAnsi" w:cstheme="minorHAnsi"/>
          <w:b/>
          <w:i/>
          <w:sz w:val="22"/>
          <w:szCs w:val="22"/>
        </w:rPr>
        <w:t>Ad Hoc</w:t>
      </w:r>
      <w:r w:rsidRPr="00030812">
        <w:rPr>
          <w:rFonts w:asciiTheme="minorHAnsi" w:hAnsiTheme="minorHAnsi" w:cstheme="minorHAnsi"/>
          <w:b/>
          <w:sz w:val="22"/>
          <w:szCs w:val="22"/>
        </w:rPr>
        <w:t>)</w:t>
      </w:r>
    </w:p>
    <w:p w14:paraId="3C9C1C44" w14:textId="77777777" w:rsidR="00FF7007" w:rsidRPr="00030812" w:rsidRDefault="00FF7007" w:rsidP="0003081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BF5277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z w:val="22"/>
          <w:szCs w:val="22"/>
        </w:rPr>
        <w:t>is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i/>
          <w:sz w:val="22"/>
          <w:szCs w:val="22"/>
        </w:rPr>
        <w:t>ue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Engine</w:t>
      </w:r>
      <w:r w:rsidRPr="00030812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ring</w:t>
      </w:r>
    </w:p>
    <w:p w14:paraId="16F87E2A" w14:textId="77777777" w:rsidR="00FF7007" w:rsidRPr="00030812" w:rsidRDefault="00030812" w:rsidP="00030812">
      <w:pPr>
        <w:ind w:left="100" w:right="72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i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030812">
        <w:rPr>
          <w:rFonts w:asciiTheme="minorHAnsi" w:hAnsiTheme="minorHAnsi" w:cstheme="minorHAnsi"/>
          <w:i/>
          <w:sz w:val="22"/>
          <w:szCs w:val="22"/>
        </w:rPr>
        <w:t>to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z w:val="22"/>
          <w:szCs w:val="22"/>
        </w:rPr>
        <w:t>h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rapy P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i/>
          <w:sz w:val="22"/>
          <w:szCs w:val="22"/>
        </w:rPr>
        <w:t>S ONE 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g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n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rat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iv</w:t>
      </w:r>
      <w:r w:rsidRPr="00030812">
        <w:rPr>
          <w:rFonts w:asciiTheme="minorHAnsi" w:hAnsiTheme="minorHAnsi" w:cstheme="minorHAnsi"/>
          <w:i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Me</w:t>
      </w:r>
      <w:r w:rsidRPr="00030812">
        <w:rPr>
          <w:rFonts w:asciiTheme="minorHAnsi" w:hAnsiTheme="minorHAnsi" w:cstheme="minorHAnsi"/>
          <w:i/>
          <w:sz w:val="22"/>
          <w:szCs w:val="22"/>
        </w:rPr>
        <w:t>dici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i/>
          <w:sz w:val="22"/>
          <w:szCs w:val="22"/>
        </w:rPr>
        <w:t>e 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terinary Surg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ry</w:t>
      </w:r>
    </w:p>
    <w:p w14:paraId="560CDAF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168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i/>
          <w:sz w:val="22"/>
          <w:szCs w:val="22"/>
        </w:rPr>
        <w:t>A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rican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ournal of 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rina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z w:val="22"/>
          <w:szCs w:val="22"/>
        </w:rPr>
        <w:t>y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a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h</w:t>
      </w:r>
    </w:p>
    <w:p w14:paraId="4639EB8F" w14:textId="77777777" w:rsidR="00FF7007" w:rsidRPr="00030812" w:rsidRDefault="00030812" w:rsidP="00030812">
      <w:pPr>
        <w:spacing w:before="72"/>
        <w:ind w:left="100" w:right="7087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pict w14:anchorId="32664F9B">
          <v:group id="_x0000_s1034" style="position:absolute;left:0;text-align:left;margin-left:52.55pt;margin-top:148.8pt;width:507pt;height:0;z-index:-1077;mso-position-horizontal-relative:page;mso-position-vertical-relative:page" coordorigin="1051,2976" coordsize="10140,0">
            <v:shape id="_x0000_s1035" style="position:absolute;left:1051;top:2976;width:10140;height:0" coordorigin="1051,2976" coordsize="10140,0" path="m1051,2976r10140,e" filled="f" strokeweight="1.54pt">
              <v:path arrowok="t"/>
            </v:shape>
            <w10:wrap anchorx="page" anchory="page"/>
          </v:group>
        </w:pict>
      </w:r>
      <w:r w:rsidRPr="00030812">
        <w:rPr>
          <w:rFonts w:asciiTheme="minorHAnsi" w:hAnsiTheme="minorHAnsi" w:cstheme="minorHAnsi"/>
          <w:i/>
          <w:sz w:val="22"/>
          <w:szCs w:val="22"/>
        </w:rPr>
        <w:t>Equine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terinary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</w:t>
      </w:r>
      <w:r w:rsidRPr="00030812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al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ournal of An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z w:val="22"/>
          <w:szCs w:val="22"/>
        </w:rPr>
        <w:t>mal 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ien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ournal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of 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terinary 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n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e</w:t>
      </w:r>
    </w:p>
    <w:p w14:paraId="370EAA0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i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terinary Radiology a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i/>
          <w:sz w:val="22"/>
          <w:szCs w:val="22"/>
        </w:rPr>
        <w:t>Ultrasound</w:t>
      </w:r>
    </w:p>
    <w:p w14:paraId="489CFF7E" w14:textId="77777777" w:rsidR="00FF7007" w:rsidRPr="00030812" w:rsidRDefault="00FF7007" w:rsidP="0003081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A026CC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DM</w:t>
      </w:r>
      <w:r w:rsidRPr="00030812">
        <w:rPr>
          <w:rFonts w:asciiTheme="minorHAnsi" w:hAnsiTheme="minorHAnsi" w:cstheme="minorHAnsi"/>
          <w:b/>
          <w:sz w:val="22"/>
          <w:szCs w:val="22"/>
        </w:rPr>
        <w:t>INI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TR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 xml:space="preserve">TION 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ND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b/>
          <w:sz w:val="22"/>
          <w:szCs w:val="22"/>
        </w:rPr>
        <w:t>ER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b/>
          <w:sz w:val="22"/>
          <w:szCs w:val="22"/>
        </w:rPr>
        <w:t>ICE</w:t>
      </w:r>
    </w:p>
    <w:p w14:paraId="5A13C643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3A9EC7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Ext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al:</w:t>
      </w:r>
    </w:p>
    <w:p w14:paraId="68E1F2F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son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Club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und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Adviso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</w:p>
    <w:p w14:paraId="3F33B89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ientific Adviso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d,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</w:p>
    <w:p w14:paraId="3E3E3DA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Front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 xml:space="preserve">rs 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i/>
          <w:sz w:val="22"/>
          <w:szCs w:val="22"/>
        </w:rPr>
        <w:t>n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z w:val="22"/>
          <w:szCs w:val="22"/>
        </w:rPr>
        <w:t>V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z w:val="22"/>
          <w:szCs w:val="22"/>
        </w:rPr>
        <w:t>terinary S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ien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i/>
          <w:sz w:val="22"/>
          <w:szCs w:val="22"/>
        </w:rPr>
        <w:t>e</w:t>
      </w:r>
      <w:r w:rsidRPr="0003081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030812">
        <w:rPr>
          <w:rFonts w:asciiTheme="minorHAnsi" w:hAnsiTheme="minorHAnsi" w:cstheme="minorHAnsi"/>
          <w:i/>
          <w:sz w:val="22"/>
          <w:szCs w:val="22"/>
        </w:rPr>
        <w:t>ournal</w:t>
      </w:r>
    </w:p>
    <w:p w14:paraId="74D0B2C4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Chief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Edit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-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ial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05670DC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</w:t>
      </w:r>
    </w:p>
    <w:p w14:paraId="5D876507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tors</w:t>
      </w:r>
    </w:p>
    <w:p w14:paraId="2E3B951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2013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</w:t>
      </w:r>
    </w:p>
    <w:p w14:paraId="3ED24048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</w:p>
    <w:p w14:paraId="22F8F03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2008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2014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Ass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</w:t>
      </w:r>
    </w:p>
    <w:p w14:paraId="43240A3B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view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ow Schol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rship</w:t>
      </w:r>
    </w:p>
    <w:p w14:paraId="58A93F4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</w:t>
      </w:r>
    </w:p>
    <w:p w14:paraId="6FECF8A1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El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t;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ientific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ir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 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13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RMA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Conf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710B2C0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ons</w:t>
      </w:r>
    </w:p>
    <w:p w14:paraId="54A4E5FA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</w:p>
    <w:p w14:paraId="55179524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view</w:t>
      </w:r>
    </w:p>
    <w:p w14:paraId="04C16072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view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bl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ons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sidents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ubl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rds</w:t>
      </w:r>
    </w:p>
    <w:p w14:paraId="099DAB2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2011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2012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ons</w:t>
      </w:r>
    </w:p>
    <w:p w14:paraId="00BB40A0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Ch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</w:p>
    <w:p w14:paraId="2AAAE49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2011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2012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 Ame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iation</w:t>
      </w:r>
    </w:p>
    <w:p w14:paraId="79110E22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1E58356A" w14:textId="77777777" w:rsidR="00FF7007" w:rsidRPr="00030812" w:rsidRDefault="00030812" w:rsidP="00030812">
      <w:pPr>
        <w:spacing w:before="10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al:</w:t>
      </w:r>
    </w:p>
    <w:p w14:paraId="3905D38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 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l Ass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stant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ssor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 Su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2F91192B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rion duPont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ott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</w:t>
      </w:r>
    </w:p>
    <w:p w14:paraId="6C7F5DC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 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l Ass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stant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sor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z w:val="22"/>
          <w:szCs w:val="22"/>
        </w:rPr>
        <w:t>Med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</w:p>
    <w:p w14:paraId="6D3CE531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rion duPont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ott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</w:t>
      </w:r>
    </w:p>
    <w:p w14:paraId="5431839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2013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romot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d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nure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</w:p>
    <w:p w14:paraId="0A92C66D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mal 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 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3BD2F36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2011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</w:p>
    <w:p w14:paraId="26D08BEA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</w:p>
    <w:p w14:paraId="29944D2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2011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</w:p>
    <w:p w14:paraId="39608D09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ke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</w:p>
    <w:p w14:paraId="480F7121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</w:p>
    <w:p w14:paraId="1373D72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ons</w:t>
      </w:r>
    </w:p>
    <w:p w14:paraId="5E12D188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siden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 Di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tor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rion duPont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ott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ter</w:t>
      </w:r>
    </w:p>
    <w:p w14:paraId="12FD35B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2008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of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17033348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view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Competi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ion</w:t>
      </w:r>
    </w:p>
    <w:p w14:paraId="70D31DA8" w14:textId="77777777" w:rsidR="00FF7007" w:rsidRPr="00030812" w:rsidRDefault="00030812" w:rsidP="00030812">
      <w:pPr>
        <w:ind w:left="15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view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Pfi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uts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ding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ndidat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6E25A15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116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>2008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tor, 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 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 du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 xml:space="preserve">ont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ott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Equine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</w:t>
      </w:r>
    </w:p>
    <w:p w14:paraId="34AAF18D" w14:textId="77777777" w:rsidR="00FF7007" w:rsidRPr="00030812" w:rsidRDefault="00030812" w:rsidP="00030812">
      <w:pPr>
        <w:spacing w:before="72"/>
        <w:ind w:left="1580" w:right="494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lastRenderedPageBreak/>
        <w:t>P</w:t>
      </w:r>
      <w:r w:rsidRPr="00030812">
        <w:rPr>
          <w:rFonts w:asciiTheme="minorHAnsi" w:hAnsiTheme="minorHAnsi" w:cstheme="minorHAnsi"/>
          <w:sz w:val="22"/>
          <w:szCs w:val="22"/>
        </w:rPr>
        <w:t>rovid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plat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let 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plasma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ons 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equine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nine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($19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,000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oss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nue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1D018691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MC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</w:t>
      </w:r>
    </w:p>
    <w:p w14:paraId="5E942212" w14:textId="77777777" w:rsidR="00FF7007" w:rsidRPr="00030812" w:rsidRDefault="00030812" w:rsidP="00030812">
      <w:pPr>
        <w:ind w:left="158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Hir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d: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rskin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M,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VP</w:t>
      </w:r>
    </w:p>
    <w:p w14:paraId="73EBEB9F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2007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for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030812">
        <w:rPr>
          <w:rFonts w:asciiTheme="minorHAnsi" w:hAnsiTheme="minorHAnsi" w:cstheme="minorHAnsi"/>
          <w:sz w:val="22"/>
          <w:szCs w:val="22"/>
        </w:rPr>
        <w:t>ul Mel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on Distin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uished Chair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 of</w:t>
      </w:r>
    </w:p>
    <w:p w14:paraId="3CBB1FDC" w14:textId="77777777" w:rsidR="00FF7007" w:rsidRPr="00030812" w:rsidRDefault="00030812" w:rsidP="00030812">
      <w:pPr>
        <w:ind w:left="158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Animal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71C20061" w14:textId="77777777" w:rsidR="00FF7007" w:rsidRPr="00030812" w:rsidRDefault="00030812" w:rsidP="00030812">
      <w:pPr>
        <w:ind w:left="158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Hir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d: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 xml:space="preserve">ohnson,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hD</w:t>
      </w:r>
    </w:p>
    <w:p w14:paraId="3A9571B0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2010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l Ass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stant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ssor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 Su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12374EDF" w14:textId="77777777" w:rsidR="00FF7007" w:rsidRPr="00030812" w:rsidRDefault="00030812" w:rsidP="00030812">
      <w:pPr>
        <w:ind w:left="158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re</w:t>
      </w:r>
    </w:p>
    <w:p w14:paraId="6ED983FF" w14:textId="77777777" w:rsidR="00FF7007" w:rsidRPr="00030812" w:rsidRDefault="00030812" w:rsidP="00030812">
      <w:pPr>
        <w:ind w:left="158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Hir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d: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mes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n,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VSc, MS, DACT,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VS</w:t>
      </w:r>
    </w:p>
    <w:p w14:paraId="29A9B650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2007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 Com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tee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l Ass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stant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ssor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quine Su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6EC3EB75" w14:textId="77777777" w:rsidR="00FF7007" w:rsidRPr="00030812" w:rsidRDefault="00030812" w:rsidP="00030812">
      <w:pPr>
        <w:ind w:left="158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Hir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d: M. Nor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is 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ms, DVM,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CVS</w:t>
      </w:r>
    </w:p>
    <w:p w14:paraId="6D2CE3E2" w14:textId="77777777" w:rsidR="00FF7007" w:rsidRPr="00030812" w:rsidRDefault="00FF7007" w:rsidP="0003081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E2F4305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1A08BC96">
          <v:group id="_x0000_s1032" style="position:absolute;left:0;text-align:left;margin-left:52.55pt;margin-top:15.65pt;width:507pt;height:0;z-index:-1076;mso-position-horizontal-relative:page" coordorigin="1051,313" coordsize="10140,0">
            <v:shape id="_x0000_s1033" style="position:absolute;left:1051;top:313;width:10140;height:0" coordorigin="1051,313" coordsize="10140,0" path="m1051,31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030812">
        <w:rPr>
          <w:rFonts w:asciiTheme="minorHAnsi" w:hAnsiTheme="minorHAnsi" w:cstheme="minorHAnsi"/>
          <w:b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030812">
        <w:rPr>
          <w:rFonts w:asciiTheme="minorHAnsi" w:hAnsiTheme="minorHAnsi" w:cstheme="minorHAnsi"/>
          <w:b/>
          <w:sz w:val="22"/>
          <w:szCs w:val="22"/>
        </w:rPr>
        <w:t>IONAL DEVE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b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b/>
          <w:sz w:val="22"/>
          <w:szCs w:val="22"/>
        </w:rPr>
        <w:t>ENT 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D T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b/>
          <w:sz w:val="22"/>
          <w:szCs w:val="22"/>
        </w:rPr>
        <w:t>H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R TR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z w:val="22"/>
          <w:szCs w:val="22"/>
        </w:rPr>
        <w:t>INING</w:t>
      </w:r>
    </w:p>
    <w:p w14:paraId="262B02A4" w14:textId="77777777" w:rsidR="00FF7007" w:rsidRPr="00030812" w:rsidRDefault="00FF7007" w:rsidP="0003081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B110FBD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                Online Co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labo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rning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</w:p>
    <w:p w14:paraId="3895AE69" w14:textId="77777777" w:rsidR="00FF7007" w:rsidRPr="00030812" w:rsidRDefault="00030812" w:rsidP="00030812">
      <w:pPr>
        <w:ind w:left="2174" w:right="3794"/>
        <w:jc w:val="center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6150C96F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                RN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A-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si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EdX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Online Course</w:t>
      </w:r>
    </w:p>
    <w:p w14:paraId="734C989D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2014               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H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ional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undi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 xml:space="preserve">nts </w:t>
      </w:r>
      <w:r w:rsidRPr="00030812">
        <w:rPr>
          <w:rFonts w:asciiTheme="minorHAnsi" w:hAnsiTheme="minorHAnsi" w:cstheme="minorHAnsi"/>
          <w:sz w:val="22"/>
          <w:szCs w:val="22"/>
        </w:rPr>
        <w:t>Admin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</w:p>
    <w:p w14:paraId="5C87B173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2012               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mprovi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Animal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Mod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ls 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mposium</w:t>
      </w:r>
    </w:p>
    <w:p w14:paraId="5CAF70B4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2012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ies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Mindful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rning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</w:p>
    <w:p w14:paraId="518380C2" w14:textId="77777777" w:rsidR="00FF7007" w:rsidRPr="00030812" w:rsidRDefault="00030812" w:rsidP="00030812">
      <w:pPr>
        <w:ind w:left="2174" w:right="3794"/>
        <w:jc w:val="center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3CEF6460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2009                Online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Usi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holar</w:t>
      </w:r>
    </w:p>
    <w:p w14:paraId="46EA7ECE" w14:textId="77777777" w:rsidR="00FF7007" w:rsidRPr="00030812" w:rsidRDefault="00030812" w:rsidP="00030812">
      <w:pPr>
        <w:ind w:left="2174" w:right="3794"/>
        <w:jc w:val="center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2D0F8D10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2009               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rship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ding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orkshop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with 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48A36BB0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2008                Adv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tatis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ics: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sis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 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MP</w:t>
      </w:r>
    </w:p>
    <w:p w14:paraId="406726B7" w14:textId="77777777" w:rsidR="00FF7007" w:rsidRPr="00030812" w:rsidRDefault="00030812" w:rsidP="00030812">
      <w:pPr>
        <w:ind w:left="2174" w:right="3794"/>
        <w:jc w:val="center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Vir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504503E9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2008               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ASEB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rit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orkshop</w:t>
      </w:r>
    </w:p>
    <w:p w14:paraId="02B3DBCA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2003                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plan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</w:p>
    <w:p w14:paraId="49037534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1991               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orking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 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: 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Assistant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</w:p>
    <w:p w14:paraId="24B414CD" w14:textId="77777777" w:rsidR="00FF7007" w:rsidRPr="00030812" w:rsidRDefault="00030812" w:rsidP="00030812">
      <w:pPr>
        <w:ind w:left="2174" w:right="3955"/>
        <w:jc w:val="center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School of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ts and Sci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2B8EBCD6" w14:textId="77777777" w:rsidR="00FF7007" w:rsidRPr="00030812" w:rsidRDefault="00030812" w:rsidP="00030812">
      <w:pPr>
        <w:ind w:left="2212" w:right="3369" w:hanging="2072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1987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88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03081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rtmou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nter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Assistant 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ng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1988)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ubl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king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1988)</w:t>
      </w:r>
    </w:p>
    <w:p w14:paraId="1DEF38B5" w14:textId="77777777" w:rsidR="00FF7007" w:rsidRPr="00030812" w:rsidRDefault="00030812" w:rsidP="00030812">
      <w:pPr>
        <w:ind w:left="2212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Edit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ki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ls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 (F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1987)</w:t>
      </w:r>
    </w:p>
    <w:p w14:paraId="7D5F3EDC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5"/>
        <w:gridCol w:w="1416"/>
        <w:gridCol w:w="3451"/>
      </w:tblGrid>
      <w:tr w:rsidR="00FF7007" w:rsidRPr="00030812" w14:paraId="688A40E0" w14:textId="77777777">
        <w:trPr>
          <w:trHeight w:hRule="exact" w:val="395"/>
        </w:trPr>
        <w:tc>
          <w:tcPr>
            <w:tcW w:w="528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9FB6639" w14:textId="77777777" w:rsidR="00FF7007" w:rsidRPr="00030812" w:rsidRDefault="00030812" w:rsidP="0003081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TEA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HING</w:t>
            </w:r>
          </w:p>
        </w:tc>
        <w:tc>
          <w:tcPr>
            <w:tcW w:w="48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C8D6C8D" w14:textId="77777777" w:rsidR="00FF7007" w:rsidRPr="00030812" w:rsidRDefault="00FF7007" w:rsidP="0003081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007" w:rsidRPr="00030812" w14:paraId="154A1EA6" w14:textId="77777777">
        <w:trPr>
          <w:trHeight w:hRule="exact" w:val="550"/>
        </w:trPr>
        <w:tc>
          <w:tcPr>
            <w:tcW w:w="52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1AE7C18C" w14:textId="77777777" w:rsidR="00FF7007" w:rsidRPr="00030812" w:rsidRDefault="00FF7007" w:rsidP="00030812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F8C81D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ajor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Adv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sor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of</w:t>
            </w:r>
            <w:r w:rsidRPr="00030812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Grad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ate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tu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ts:</w:t>
            </w:r>
          </w:p>
        </w:tc>
        <w:tc>
          <w:tcPr>
            <w:tcW w:w="141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2E21D97A" w14:textId="77777777" w:rsidR="00FF7007" w:rsidRPr="00030812" w:rsidRDefault="00FF7007" w:rsidP="00030812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A0E819" w14:textId="77777777" w:rsidR="00FF7007" w:rsidRPr="00030812" w:rsidRDefault="00030812" w:rsidP="00030812">
            <w:pPr>
              <w:ind w:left="15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345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2EF4EB90" w14:textId="77777777" w:rsidR="00FF7007" w:rsidRPr="00030812" w:rsidRDefault="00FF7007" w:rsidP="00030812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FDBD0C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ation (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FF7007" w:rsidRPr="00030812" w14:paraId="689B5539" w14:textId="77777777">
        <w:trPr>
          <w:trHeight w:hRule="exact" w:val="280"/>
        </w:trPr>
        <w:tc>
          <w:tcPr>
            <w:tcW w:w="528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7867D00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mantha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VS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CV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CV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CC</w:t>
            </w:r>
          </w:p>
        </w:tc>
        <w:tc>
          <w:tcPr>
            <w:tcW w:w="141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D7659C4" w14:textId="77777777" w:rsidR="00FF7007" w:rsidRPr="00030812" w:rsidRDefault="00030812" w:rsidP="00030812">
            <w:pPr>
              <w:ind w:left="15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05E9C35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2009</w:t>
            </w:r>
          </w:p>
        </w:tc>
      </w:tr>
      <w:tr w:rsidR="00FF7007" w:rsidRPr="00030812" w14:paraId="0F2EEE82" w14:textId="77777777">
        <w:trPr>
          <w:trHeight w:hRule="exact" w:val="276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2A215FD9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mes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n,</w:t>
            </w:r>
            <w:r w:rsidRPr="0003081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VSc,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CT,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CVS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66D023" w14:textId="77777777" w:rsidR="00FF7007" w:rsidRPr="00030812" w:rsidRDefault="00030812" w:rsidP="00030812">
            <w:pPr>
              <w:ind w:left="15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4C4BB36B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2010</w:t>
            </w:r>
          </w:p>
        </w:tc>
      </w:tr>
      <w:tr w:rsidR="00FF7007" w:rsidRPr="00030812" w14:paraId="2F9F2DE7" w14:textId="77777777">
        <w:trPr>
          <w:trHeight w:hRule="exact" w:val="276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1680B484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ic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M, M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CVS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99E3C6" w14:textId="77777777" w:rsidR="00FF7007" w:rsidRPr="00030812" w:rsidRDefault="00030812" w:rsidP="00030812">
            <w:pPr>
              <w:ind w:left="15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44C40922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</w:tr>
      <w:tr w:rsidR="00FF7007" w:rsidRPr="00030812" w14:paraId="713CC2F2" w14:textId="77777777">
        <w:trPr>
          <w:trHeight w:hRule="exact" w:val="276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08B0B483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 M.</w:t>
            </w:r>
            <w:r w:rsidRPr="0003081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mb, DVM,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CVS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09C4E7" w14:textId="77777777" w:rsidR="00FF7007" w:rsidRPr="00030812" w:rsidRDefault="00030812" w:rsidP="00030812">
            <w:pPr>
              <w:ind w:left="15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57D3BE6A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</w:tr>
      <w:tr w:rsidR="00FF7007" w:rsidRPr="00030812" w14:paraId="66545717" w14:textId="77777777">
        <w:trPr>
          <w:trHeight w:hRule="exact" w:val="276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430FA0F8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ndra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man,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CVS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9F2907" w14:textId="77777777" w:rsidR="00FF7007" w:rsidRPr="00030812" w:rsidRDefault="00030812" w:rsidP="00030812">
            <w:pPr>
              <w:ind w:left="15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79F5D0B3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</w:tr>
      <w:tr w:rsidR="00FF7007" w:rsidRPr="00030812" w14:paraId="7D8A154A" w14:textId="77777777">
        <w:trPr>
          <w:trHeight w:hRule="exact" w:val="276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4C9DF521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niel 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. Youn</w:t>
            </w:r>
            <w:r w:rsidRPr="0003081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strom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D1E2C8" w14:textId="77777777" w:rsidR="00FF7007" w:rsidRPr="00030812" w:rsidRDefault="00030812" w:rsidP="00030812">
            <w:pPr>
              <w:ind w:left="15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hD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28F5ECCC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</w:tr>
      <w:tr w:rsidR="00FF7007" w:rsidRPr="00030812" w14:paraId="6FE6A018" w14:textId="77777777">
        <w:trPr>
          <w:trHeight w:hRule="exact" w:val="276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355FA727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opiel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MS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9C52F8" w14:textId="77777777" w:rsidR="00FF7007" w:rsidRPr="00030812" w:rsidRDefault="00030812" w:rsidP="00030812">
            <w:pPr>
              <w:ind w:left="15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hD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5527B8BA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(M</w:t>
            </w:r>
            <w:r w:rsidRPr="0003081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2016)</w:t>
            </w:r>
          </w:p>
        </w:tc>
      </w:tr>
      <w:tr w:rsidR="00FF7007" w:rsidRPr="00030812" w14:paraId="6966DC65" w14:textId="77777777">
        <w:trPr>
          <w:trHeight w:hRule="exact" w:val="276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7D98A177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room,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VSc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775009" w14:textId="77777777" w:rsidR="00FF7007" w:rsidRPr="00030812" w:rsidRDefault="00030812" w:rsidP="00030812">
            <w:pPr>
              <w:ind w:left="15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73464235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(M</w:t>
            </w:r>
            <w:r w:rsidRPr="0003081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2017)</w:t>
            </w:r>
          </w:p>
        </w:tc>
      </w:tr>
      <w:tr w:rsidR="00FF7007" w:rsidRPr="00030812" w14:paraId="09862389" w14:textId="77777777">
        <w:trPr>
          <w:trHeight w:hRule="exact" w:val="358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2A21F352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MS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806874" w14:textId="77777777" w:rsidR="00FF7007" w:rsidRPr="00030812" w:rsidRDefault="00030812" w:rsidP="00030812">
            <w:pPr>
              <w:ind w:left="15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hD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203417EA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(M</w:t>
            </w:r>
            <w:r w:rsidRPr="0003081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2017)</w:t>
            </w:r>
          </w:p>
        </w:tc>
      </w:tr>
    </w:tbl>
    <w:p w14:paraId="7A0DE2BB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940" w:bottom="280" w:left="940" w:header="720" w:footer="720" w:gutter="0"/>
          <w:cols w:space="720"/>
        </w:sectPr>
      </w:pPr>
    </w:p>
    <w:p w14:paraId="01C02755" w14:textId="77777777" w:rsidR="00FF7007" w:rsidRPr="00030812" w:rsidRDefault="00FF7007" w:rsidP="00030812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3"/>
        <w:gridCol w:w="2032"/>
        <w:gridCol w:w="1865"/>
      </w:tblGrid>
      <w:tr w:rsidR="00FF7007" w:rsidRPr="00030812" w14:paraId="3C0C2C32" w14:textId="77777777">
        <w:trPr>
          <w:trHeight w:hRule="exact" w:val="358"/>
        </w:trPr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14:paraId="43B1A40C" w14:textId="77777777" w:rsidR="00FF7007" w:rsidRPr="00030812" w:rsidRDefault="00030812" w:rsidP="0003081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ophie 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rs,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VSc, 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VSc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10EF34BC" w14:textId="77777777" w:rsidR="00FF7007" w:rsidRPr="00030812" w:rsidRDefault="00030812" w:rsidP="00030812">
            <w:pPr>
              <w:spacing w:before="69"/>
              <w:ind w:left="880" w:right="64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43C6C8A5" w14:textId="77777777" w:rsidR="00FF7007" w:rsidRPr="00030812" w:rsidRDefault="00030812" w:rsidP="00030812">
            <w:pPr>
              <w:spacing w:before="69"/>
              <w:ind w:left="68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(M</w:t>
            </w:r>
            <w:r w:rsidRPr="0003081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2017)</w:t>
            </w:r>
          </w:p>
        </w:tc>
      </w:tr>
      <w:tr w:rsidR="00FF7007" w:rsidRPr="00030812" w14:paraId="67A33EA6" w14:textId="77777777">
        <w:trPr>
          <w:trHeight w:hRule="exact" w:val="759"/>
        </w:trPr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14:paraId="3A08543B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bte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jpa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MS</w:t>
            </w:r>
          </w:p>
          <w:p w14:paraId="6C941BA5" w14:textId="77777777" w:rsidR="00FF7007" w:rsidRPr="00030812" w:rsidRDefault="00FF7007" w:rsidP="00030812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57C56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val="thick" w:color="000000"/>
              </w:rPr>
              <w:t>S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val="thick" w:color="000000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le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val="thick" w:color="000000"/>
              </w:rPr>
              <w:t>c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t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val="thick" w:color="000000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d</w:t>
            </w:r>
            <w:r w:rsidRPr="00030812">
              <w:rPr>
                <w:rFonts w:asciiTheme="minorHAnsi" w:hAnsiTheme="minorHAnsi" w:cstheme="minorHAnsi"/>
                <w:b/>
                <w:spacing w:val="4"/>
                <w:sz w:val="22"/>
                <w:szCs w:val="22"/>
                <w:u w:val="thick" w:color="000000"/>
              </w:rPr>
              <w:t xml:space="preserve"> 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val="thick" w:color="000000"/>
              </w:rPr>
              <w:t>G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val="thick" w:color="000000"/>
              </w:rPr>
              <w:t>r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a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val="thick" w:color="000000"/>
              </w:rPr>
              <w:t>du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ate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val="thick" w:color="000000"/>
              </w:rPr>
              <w:t xml:space="preserve"> 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val="thick" w:color="000000"/>
              </w:rPr>
              <w:t>S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tu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val="thick" w:color="000000"/>
              </w:rPr>
              <w:t>d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val="thick" w:color="000000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val="thick" w:color="000000"/>
              </w:rPr>
              <w:t>n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t Hono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val="thick" w:color="000000"/>
              </w:rPr>
              <w:t>r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s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4CAF983A" w14:textId="77777777" w:rsidR="00FF7007" w:rsidRPr="00030812" w:rsidRDefault="00030812" w:rsidP="00030812">
            <w:pPr>
              <w:ind w:left="880" w:right="64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76FD0A0" w14:textId="77777777" w:rsidR="00FF7007" w:rsidRPr="00030812" w:rsidRDefault="00030812" w:rsidP="00030812">
            <w:pPr>
              <w:ind w:left="68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(M</w:t>
            </w:r>
            <w:r w:rsidRPr="0003081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2018)</w:t>
            </w:r>
          </w:p>
        </w:tc>
      </w:tr>
    </w:tbl>
    <w:p w14:paraId="7CA74CCE" w14:textId="77777777" w:rsidR="00FF7007" w:rsidRPr="00030812" w:rsidRDefault="00030812" w:rsidP="00030812">
      <w:pPr>
        <w:spacing w:before="20"/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ophie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rs                       </w:t>
      </w:r>
      <w:r w:rsidRPr="00030812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son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Club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30812">
        <w:rPr>
          <w:rFonts w:asciiTheme="minorHAnsi" w:hAnsiTheme="minorHAnsi" w:cstheme="minorHAnsi"/>
          <w:sz w:val="22"/>
          <w:szCs w:val="22"/>
        </w:rPr>
        <w:t>lein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>rd, 2015</w:t>
      </w:r>
    </w:p>
    <w:p w14:paraId="393A6742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niel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Youn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strom         </w:t>
      </w:r>
      <w:r w:rsidRPr="00030812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ulbr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ht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owship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o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rtil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, 2013</w:t>
      </w:r>
    </w:p>
    <w:p w14:paraId="10982286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son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Club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rm Cat 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sz w:val="22"/>
          <w:szCs w:val="22"/>
        </w:rPr>
        <w:t xml:space="preserve">rd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Adv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nt, 2013</w:t>
      </w:r>
    </w:p>
    <w:p w14:paraId="37713676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Criti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nolo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ship, 201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0D432729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6441FEA6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ndra D.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man               </w:t>
      </w:r>
      <w:r w:rsidRPr="0003081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owship, 2013</w:t>
      </w:r>
    </w:p>
    <w:p w14:paraId="52D30D55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ons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orum, 2013</w:t>
      </w:r>
    </w:p>
    <w:p w14:paraId="05B3465B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499EC7AE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opiel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k              </w:t>
      </w:r>
      <w:r w:rsidRPr="00030812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tamps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owship, 201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</w:p>
    <w:p w14:paraId="6B5F4802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415A60D9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ic Ev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tt                           </w:t>
      </w:r>
      <w:r w:rsidRPr="00030812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 xml:space="preserve">f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ons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orum, 2011</w:t>
      </w:r>
    </w:p>
    <w:p w14:paraId="434242DE" w14:textId="77777777" w:rsidR="00FF7007" w:rsidRPr="00030812" w:rsidRDefault="00FF7007" w:rsidP="0003081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00C16EA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mantha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A.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rt                  </w:t>
      </w:r>
      <w:r w:rsidRPr="00030812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 Col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ons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orum,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irst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4AD7E7CC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position w:val="-1"/>
          <w:sz w:val="22"/>
          <w:szCs w:val="22"/>
        </w:rPr>
        <w:t>wa</w:t>
      </w:r>
      <w:r w:rsidRPr="00030812">
        <w:rPr>
          <w:rFonts w:asciiTheme="minorHAnsi" w:hAnsiTheme="minorHAnsi" w:cstheme="minorHAnsi"/>
          <w:position w:val="-1"/>
          <w:sz w:val="22"/>
          <w:szCs w:val="22"/>
        </w:rPr>
        <w:t>rd, 2</w:t>
      </w:r>
      <w:r w:rsidRPr="00030812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030812">
        <w:rPr>
          <w:rFonts w:asciiTheme="minorHAnsi" w:hAnsiTheme="minorHAnsi" w:cstheme="minorHAnsi"/>
          <w:position w:val="-1"/>
          <w:sz w:val="22"/>
          <w:szCs w:val="22"/>
        </w:rPr>
        <w:t>09</w:t>
      </w:r>
    </w:p>
    <w:p w14:paraId="57E46050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4"/>
        <w:gridCol w:w="1486"/>
        <w:gridCol w:w="3450"/>
      </w:tblGrid>
      <w:tr w:rsidR="00FF7007" w:rsidRPr="00030812" w14:paraId="1D29F8F4" w14:textId="77777777">
        <w:trPr>
          <w:trHeight w:hRule="exact" w:val="395"/>
        </w:trPr>
        <w:tc>
          <w:tcPr>
            <w:tcW w:w="521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F4FC9C8" w14:textId="77777777" w:rsidR="00FF7007" w:rsidRPr="00030812" w:rsidRDefault="00030812" w:rsidP="0003081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it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030812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f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or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ate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tu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ts: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2FCECFF" w14:textId="77777777" w:rsidR="00FF7007" w:rsidRPr="00030812" w:rsidRDefault="00030812" w:rsidP="00030812">
            <w:pPr>
              <w:spacing w:before="69"/>
              <w:ind w:left="22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C1CEFD8" w14:textId="77777777" w:rsidR="00FF7007" w:rsidRPr="00030812" w:rsidRDefault="00030812" w:rsidP="00030812">
            <w:pPr>
              <w:spacing w:before="69"/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ation (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03081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FF7007" w:rsidRPr="00030812" w14:paraId="7BA635C9" w14:textId="77777777">
        <w:trPr>
          <w:trHeight w:hRule="exact" w:val="280"/>
        </w:trPr>
        <w:tc>
          <w:tcPr>
            <w:tcW w:w="521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6E40670E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Eli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z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th Ma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Don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ld, 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VM, MS</w:t>
            </w:r>
          </w:p>
        </w:tc>
        <w:tc>
          <w:tcPr>
            <w:tcW w:w="148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37BE69B1" w14:textId="77777777" w:rsidR="00FF7007" w:rsidRPr="00030812" w:rsidRDefault="00030812" w:rsidP="00030812">
            <w:pPr>
              <w:ind w:left="22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EE96A78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</w:tr>
      <w:tr w:rsidR="00FF7007" w:rsidRPr="00030812" w14:paraId="5BDC0687" w14:textId="77777777">
        <w:trPr>
          <w:trHeight w:hRule="exact" w:val="276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14:paraId="326A6911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Pr="00030812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n K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VM, MS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14:paraId="374D6D32" w14:textId="77777777" w:rsidR="00FF7007" w:rsidRPr="00030812" w:rsidRDefault="00030812" w:rsidP="00030812">
            <w:pPr>
              <w:ind w:left="22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3062DD99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</w:p>
        </w:tc>
      </w:tr>
      <w:tr w:rsidR="00FF7007" w:rsidRPr="00030812" w14:paraId="222A1E2A" w14:textId="77777777">
        <w:trPr>
          <w:trHeight w:hRule="exact" w:val="276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14:paraId="22F361FB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rt, MS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14:paraId="6E02941A" w14:textId="77777777" w:rsidR="00FF7007" w:rsidRPr="00030812" w:rsidRDefault="00030812" w:rsidP="00030812">
            <w:pPr>
              <w:ind w:left="22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73F892F1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</w:tr>
      <w:tr w:rsidR="00FF7007" w:rsidRPr="00030812" w14:paraId="1E3E0B3D" w14:textId="77777777">
        <w:trPr>
          <w:trHeight w:hRule="exact" w:val="276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14:paraId="44D3F96A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inda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stedt, 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VSc,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03081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14:paraId="13142E47" w14:textId="77777777" w:rsidR="00FF7007" w:rsidRPr="00030812" w:rsidRDefault="00030812" w:rsidP="00030812">
            <w:pPr>
              <w:ind w:left="22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08401A4F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2010</w:t>
            </w:r>
          </w:p>
        </w:tc>
      </w:tr>
      <w:tr w:rsidR="00FF7007" w:rsidRPr="00030812" w14:paraId="49CE63AE" w14:textId="77777777">
        <w:trPr>
          <w:trHeight w:hRule="exact" w:val="358"/>
        </w:trPr>
        <w:tc>
          <w:tcPr>
            <w:tcW w:w="5214" w:type="dxa"/>
            <w:tcBorders>
              <w:top w:val="nil"/>
              <w:left w:val="nil"/>
              <w:bottom w:val="nil"/>
              <w:right w:val="nil"/>
            </w:tcBorders>
          </w:tcPr>
          <w:p w14:paraId="4D41E206" w14:textId="77777777" w:rsidR="00FF7007" w:rsidRPr="00030812" w:rsidRDefault="00030812" w:rsidP="0003081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. Mich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M,</w:t>
            </w:r>
            <w:r w:rsidRPr="0003081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03081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CVS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14:paraId="7388E93A" w14:textId="77777777" w:rsidR="00FF7007" w:rsidRPr="00030812" w:rsidRDefault="00030812" w:rsidP="00030812">
            <w:pPr>
              <w:ind w:left="227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6668493C" w14:textId="77777777" w:rsidR="00FF7007" w:rsidRPr="00030812" w:rsidRDefault="00030812" w:rsidP="00030812">
            <w:pPr>
              <w:ind w:left="541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3081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3081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30812">
              <w:rPr>
                <w:rFonts w:asciiTheme="minorHAnsi" w:hAnsiTheme="minorHAnsi" w:cstheme="minorHAnsi"/>
                <w:sz w:val="22"/>
                <w:szCs w:val="22"/>
              </w:rPr>
              <w:t>2009</w:t>
            </w:r>
          </w:p>
        </w:tc>
      </w:tr>
    </w:tbl>
    <w:p w14:paraId="0DD2DEBC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DB78193" w14:textId="77777777" w:rsidR="00FF7007" w:rsidRPr="00030812" w:rsidRDefault="00030812" w:rsidP="00030812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ored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se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rch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030812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ol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 xml:space="preserve">: 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dergr</w:t>
      </w:r>
      <w:r w:rsidRPr="00030812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du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030812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030812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ry (DV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)</w:t>
      </w:r>
      <w:r w:rsidRPr="00030812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ude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33F2D5D8" w14:textId="77777777" w:rsidR="00FF7007" w:rsidRPr="00030812" w:rsidRDefault="00030812" w:rsidP="00030812">
      <w:pPr>
        <w:spacing w:before="39"/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pict w14:anchorId="5C3780B6">
          <v:group id="_x0000_s1030" style="position:absolute;left:0;text-align:left;margin-left:52.55pt;margin-top:1.65pt;width:507pt;height:0;z-index:-1075;mso-position-horizontal-relative:page" coordorigin="1051,33" coordsize="10140,0">
            <v:shape id="_x0000_s1031" style="position:absolute;left:1051;top:33;width:10140;height:0" coordorigin="1051,33" coordsize="10140,0" path="m1051,33r10140,e" filled="f" strokeweight="1.54pt">
              <v:path arrowok="t"/>
            </v:shape>
            <w10:wrap anchorx="page"/>
          </v:group>
        </w:pic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Ali                           </w:t>
      </w:r>
      <w:r w:rsidRPr="00030812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Aspiri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nship</w:t>
      </w:r>
    </w:p>
    <w:p w14:paraId="0602999D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2015</w:t>
      </w:r>
    </w:p>
    <w:p w14:paraId="2CCBBCDB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idehi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tel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030812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Aspiri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nship</w:t>
      </w:r>
    </w:p>
    <w:p w14:paraId="1F18E677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m, 20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5</w:t>
      </w:r>
    </w:p>
    <w:p w14:paraId="194E32F5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                            </w:t>
      </w:r>
      <w:r w:rsidRPr="00030812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roj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t, 2015</w:t>
      </w:r>
    </w:p>
    <w:p w14:paraId="68059EAB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Pr="0003081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roj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t, 2015</w:t>
      </w:r>
    </w:p>
    <w:p w14:paraId="3AA4F2C5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iana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ra      </w:t>
      </w:r>
      <w:r w:rsidRPr="00030812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roj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t, 2015</w:t>
      </w:r>
    </w:p>
    <w:p w14:paraId="65023194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ni                      </w:t>
      </w:r>
      <w:r w:rsidRPr="00030812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roj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t, 2015</w:t>
      </w:r>
    </w:p>
    <w:p w14:paraId="2034D595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vid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tch                          </w:t>
      </w:r>
      <w:r w:rsidRPr="0003081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Aspiri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nship</w:t>
      </w:r>
    </w:p>
    <w:p w14:paraId="25F26E4D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2014</w:t>
      </w:r>
    </w:p>
    <w:p w14:paraId="607E4A26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Austin Dunn                          </w:t>
      </w:r>
      <w:r w:rsidRPr="00030812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Aspiri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nship</w:t>
      </w:r>
    </w:p>
    <w:p w14:paraId="67EF8D43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m, 20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4</w:t>
      </w:r>
    </w:p>
    <w:p w14:paraId="6C0B2E09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 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rlow                       </w:t>
      </w:r>
      <w:r w:rsidRPr="0003081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Aspiri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nship</w:t>
      </w:r>
    </w:p>
    <w:p w14:paraId="03F2024A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m, 20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4</w:t>
      </w:r>
    </w:p>
    <w:p w14:paraId="764E7D76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Anu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viku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             </w:t>
      </w:r>
      <w:r w:rsidRPr="00030812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sign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roj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t, 2013</w:t>
      </w:r>
    </w:p>
    <w:p w14:paraId="3C301AFE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x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Pr="0003081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roj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t, 2013</w:t>
      </w:r>
    </w:p>
    <w:p w14:paraId="1C885752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Alhussein                      </w:t>
      </w:r>
      <w:r w:rsidRPr="00030812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roj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t, 2013</w:t>
      </w:r>
    </w:p>
    <w:p w14:paraId="358A9E7C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trina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                     </w:t>
      </w:r>
      <w:r w:rsidRPr="00030812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son </w:t>
      </w:r>
      <w:r w:rsidRPr="00030812">
        <w:rPr>
          <w:rFonts w:asciiTheme="minorHAnsi" w:hAnsiTheme="minorHAnsi" w:cstheme="minorHAnsi"/>
          <w:sz w:val="22"/>
          <w:szCs w:val="22"/>
        </w:rPr>
        <w:t>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nior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si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roj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t, 2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13</w:t>
      </w:r>
    </w:p>
    <w:p w14:paraId="21EECFA5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Vi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sh                        </w:t>
      </w:r>
      <w:r w:rsidRPr="0003081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Aspiri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nship</w:t>
      </w:r>
    </w:p>
    <w:p w14:paraId="61A0A330" w14:textId="77777777" w:rsidR="00FF7007" w:rsidRPr="00030812" w:rsidRDefault="00030812" w:rsidP="00030812">
      <w:pPr>
        <w:ind w:left="3021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m, 2013</w:t>
      </w:r>
    </w:p>
    <w:p w14:paraId="6AA155C1" w14:textId="77777777" w:rsidR="00FF7007" w:rsidRPr="00030812" w:rsidRDefault="00030812" w:rsidP="00030812">
      <w:pPr>
        <w:ind w:left="14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260" w:right="940" w:bottom="280" w:left="940" w:header="720" w:footer="720" w:gutter="0"/>
          <w:cols w:space="720"/>
        </w:sect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lope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hfi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 xml:space="preserve">M)   </w:t>
      </w:r>
      <w:r w:rsidRPr="00030812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tudent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gr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, </w:t>
      </w:r>
      <w:r w:rsidRPr="00030812">
        <w:rPr>
          <w:rFonts w:asciiTheme="minorHAnsi" w:hAnsiTheme="minorHAnsi" w:cstheme="minorHAnsi"/>
          <w:sz w:val="22"/>
          <w:szCs w:val="22"/>
        </w:rPr>
        <w:t>2013</w:t>
      </w:r>
    </w:p>
    <w:p w14:paraId="4A63CDD7" w14:textId="77777777" w:rsidR="00FF7007" w:rsidRPr="00030812" w:rsidRDefault="00030812" w:rsidP="0003081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pict w14:anchorId="5851A520">
          <v:group id="_x0000_s1028" style="position:absolute;left:0;text-align:left;margin-left:52.55pt;margin-top:180.6pt;width:507pt;height:0;z-index:-1074;mso-position-horizontal-relative:page;mso-position-vertical-relative:page" coordorigin="1051,3612" coordsize="10140,0">
            <v:shape id="_x0000_s1029" style="position:absolute;left:1051;top:3612;width:10140;height:0" coordorigin="1051,3612" coordsize="10140,0" path="m1051,3612r10140,e" filled="f" strokeweight="1.54pt">
              <v:path arrowok="t"/>
            </v:shape>
            <w10:wrap anchorx="page" anchory="page"/>
          </v:group>
        </w:pic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 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 xml:space="preserve">urt                      </w:t>
      </w:r>
      <w:r w:rsidRPr="0003081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 Univ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Aspiri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ienti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ts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nship</w:t>
      </w:r>
    </w:p>
    <w:p w14:paraId="71DC8D31" w14:textId="77777777" w:rsidR="00FF7007" w:rsidRPr="00030812" w:rsidRDefault="00030812" w:rsidP="00030812">
      <w:pPr>
        <w:ind w:left="2943" w:right="5396"/>
        <w:jc w:val="center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m, 2012</w:t>
      </w:r>
    </w:p>
    <w:p w14:paraId="352173B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Do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 xml:space="preserve">)          </w:t>
      </w:r>
      <w:r w:rsidRPr="00030812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Mor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is Animal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ound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m, 2012</w:t>
      </w:r>
    </w:p>
    <w:p w14:paraId="5F60B79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030812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nship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Rot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, 2012</w:t>
      </w:r>
    </w:p>
    <w:p w14:paraId="1C70686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nnon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ro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(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z w:val="22"/>
          <w:szCs w:val="22"/>
        </w:rPr>
        <w:t xml:space="preserve">VM)        </w:t>
      </w:r>
      <w:r w:rsidRPr="0003081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nship Rot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, 2011</w:t>
      </w:r>
    </w:p>
    <w:p w14:paraId="1F62595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n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                      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 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ship, 2012</w:t>
      </w:r>
    </w:p>
    <w:p w14:paraId="1B0A263D" w14:textId="77777777" w:rsidR="00FF7007" w:rsidRPr="00030812" w:rsidRDefault="00FF7007" w:rsidP="0003081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F69BE82" w14:textId="77777777" w:rsidR="00FF7007" w:rsidRPr="00030812" w:rsidRDefault="00030812" w:rsidP="00030812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Di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c I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ruc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on</w:t>
      </w:r>
    </w:p>
    <w:p w14:paraId="46BE84F3" w14:textId="77777777" w:rsidR="00FF7007" w:rsidRPr="00030812" w:rsidRDefault="00030812" w:rsidP="00030812">
      <w:pPr>
        <w:spacing w:before="44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Vi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gi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ia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ec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h</w:t>
      </w:r>
    </w:p>
    <w:p w14:paraId="15FF44B5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CFB92D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030812">
        <w:rPr>
          <w:rFonts w:asciiTheme="minorHAnsi" w:hAnsiTheme="minorHAnsi" w:cstheme="minorHAnsi"/>
          <w:b/>
          <w:sz w:val="22"/>
          <w:szCs w:val="22"/>
        </w:rPr>
        <w:t>ate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Cu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icu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lu</w:t>
      </w:r>
      <w:r w:rsidRPr="00030812">
        <w:rPr>
          <w:rFonts w:asciiTheme="minorHAnsi" w:hAnsiTheme="minorHAnsi" w:cstheme="minorHAnsi"/>
          <w:b/>
          <w:sz w:val="22"/>
          <w:szCs w:val="22"/>
        </w:rPr>
        <w:t>m:</w:t>
      </w:r>
    </w:p>
    <w:p w14:paraId="5A3D400F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ACF665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ulosk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tal 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stem,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single" w:color="000000"/>
        </w:rPr>
        <w:t>Course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d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  <w:u w:val="single" w:color="000000"/>
        </w:rPr>
        <w:t>r</w:t>
      </w:r>
    </w:p>
    <w:p w14:paraId="0195670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2/11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Adv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 Th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ut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1.5 hour; 9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5B9F42F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3/18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1.5 hour; 9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07D84D5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3/23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rtil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ing”; 1.5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; 9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tudents</w:t>
      </w:r>
    </w:p>
    <w:p w14:paraId="101B67C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4/20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1.5 ho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r; 9 students</w:t>
      </w:r>
    </w:p>
    <w:p w14:paraId="06693C7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4/22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ipals of Fr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9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0E40C49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5/1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Ultr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sonogr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phic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5 hour 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5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65C3CE1E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23C7443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rdiov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ular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stem</w:t>
      </w:r>
    </w:p>
    <w:p w14:paraId="2E91D53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11/19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2014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Ut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; 1.5 hour; 12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ts</w:t>
      </w:r>
    </w:p>
    <w:p w14:paraId="2BAD7EE4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9E9B77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ial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</w:p>
    <w:p w14:paraId="5630F4E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4/30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2014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riph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nju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y"</w:t>
      </w:r>
      <w:r w:rsidRPr="00030812">
        <w:rPr>
          <w:rFonts w:asciiTheme="minorHAnsi" w:hAnsiTheme="minorHAnsi" w:cstheme="minorHAnsi"/>
          <w:sz w:val="22"/>
          <w:szCs w:val="22"/>
        </w:rPr>
        <w:t>; 1.5 hour; 11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2F300821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60B4950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GRAD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5134  </w:t>
      </w:r>
      <w:r w:rsidRPr="00030812">
        <w:rPr>
          <w:rFonts w:asciiTheme="minorHAnsi" w:hAnsiTheme="minorHAnsi" w:cstheme="minorHAnsi"/>
          <w:spacing w:val="4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dicin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ien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</w:p>
    <w:p w14:paraId="0AC632D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2/5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ntrodu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to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2 hours, 14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7099414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2/7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Ethi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mp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ons of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tem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2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ours, 14 students</w:t>
      </w:r>
    </w:p>
    <w:p w14:paraId="42699B6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4/23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Evid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d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nd 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dicin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; 2 hours, 14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687BA631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6AA3959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s: 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stroin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</w:p>
    <w:p w14:paraId="20AEC25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3/16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ondi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ions of the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Colon and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030812">
        <w:rPr>
          <w:rFonts w:asciiTheme="minorHAnsi" w:hAnsiTheme="minorHAnsi" w:cstheme="minorHAnsi"/>
          <w:sz w:val="22"/>
          <w:szCs w:val="22"/>
        </w:rPr>
        <w:t>; 1.5 hour; 11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6B630A9A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519AA53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ulosk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tal 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stem,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single" w:color="000000"/>
        </w:rPr>
        <w:t>Course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d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  <w:u w:val="single" w:color="000000"/>
        </w:rPr>
        <w:t>r</w:t>
      </w:r>
    </w:p>
    <w:p w14:paraId="34C0FEC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2/23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2012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rtil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ing”;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 xml:space="preserve">.5 hour; 9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tudents</w:t>
      </w:r>
    </w:p>
    <w:p w14:paraId="6AFB034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4/13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2012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.5 ho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r; 9 students</w:t>
      </w:r>
    </w:p>
    <w:p w14:paraId="3ABA166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4/15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2012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ipa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s of Fr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9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0FFA7C9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5/4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2012  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Adv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ut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.5 hour; 9 students</w:t>
      </w:r>
    </w:p>
    <w:p w14:paraId="178B2492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5/7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2012  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Ultr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sonogr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phic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5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lab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5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5006BBD8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2D61404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rdiov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ular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stem</w:t>
      </w:r>
    </w:p>
    <w:p w14:paraId="06EB084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11/19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2011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Ut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1.5 </w:t>
      </w:r>
      <w:r w:rsidRPr="00030812">
        <w:rPr>
          <w:rFonts w:asciiTheme="minorHAnsi" w:hAnsiTheme="minorHAnsi" w:cstheme="minorHAnsi"/>
          <w:sz w:val="22"/>
          <w:szCs w:val="22"/>
        </w:rPr>
        <w:t>hour; 12 stude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ts</w:t>
      </w:r>
    </w:p>
    <w:p w14:paraId="01AA7A7F" w14:textId="77777777" w:rsidR="00FF7007" w:rsidRPr="00030812" w:rsidRDefault="00FF7007" w:rsidP="0003081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2A0BA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ial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</w:p>
    <w:p w14:paraId="5C0E5512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3/19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2011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riph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nju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"; 1.5 hour; 11 students</w:t>
      </w:r>
    </w:p>
    <w:p w14:paraId="2CE27BFB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07BB1EA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s: 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stroin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</w:p>
    <w:p w14:paraId="3094D28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>5/20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 xml:space="preserve">0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ondi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 xml:space="preserve">ions of </w:t>
      </w:r>
      <w:r w:rsidRPr="00030812">
        <w:rPr>
          <w:rFonts w:asciiTheme="minorHAnsi" w:hAnsiTheme="minorHAnsi" w:cstheme="minorHAnsi"/>
          <w:sz w:val="22"/>
          <w:szCs w:val="22"/>
        </w:rPr>
        <w:t>the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Colon and 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030812">
        <w:rPr>
          <w:rFonts w:asciiTheme="minorHAnsi" w:hAnsiTheme="minorHAnsi" w:cstheme="minorHAnsi"/>
          <w:sz w:val="22"/>
          <w:szCs w:val="22"/>
        </w:rPr>
        <w:t>; 1.5 hour; 11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585D4C4C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0E44F5D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ulosk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tal 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stem,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single" w:color="000000"/>
        </w:rPr>
        <w:t>Course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d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  <w:u w:val="single" w:color="000000"/>
        </w:rPr>
        <w:t>r</w:t>
      </w:r>
    </w:p>
    <w:p w14:paraId="0698517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2/23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2009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rtil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1.5 hour; 12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1C78F3B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142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>4/13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2009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one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g”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z w:val="22"/>
          <w:szCs w:val="22"/>
        </w:rPr>
        <w:t>1.5 ho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r; 12 students</w:t>
      </w:r>
    </w:p>
    <w:p w14:paraId="672B0FB1" w14:textId="77777777" w:rsidR="00FF7007" w:rsidRPr="00030812" w:rsidRDefault="00030812" w:rsidP="0003081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>5/4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2009  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Adv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ed Th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ut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1.5 hour; 12 students</w:t>
      </w:r>
    </w:p>
    <w:p w14:paraId="7A05F36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5/7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2009  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os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Ultr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sonogr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phic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8 hour 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12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5158C603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55B12F1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rdiov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ular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stem</w:t>
      </w:r>
    </w:p>
    <w:p w14:paraId="09686292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11/19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2008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Ut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mor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1.5 hour; 10 stude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ts</w:t>
      </w:r>
    </w:p>
    <w:p w14:paraId="049A2D05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29BDD23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MVS 6534  </w:t>
      </w:r>
      <w:r w:rsidRPr="00030812">
        <w:rPr>
          <w:rFonts w:asciiTheme="minorHAnsi" w:hAnsiTheme="minorHAnsi" w:cstheme="minorHAnsi"/>
          <w:spacing w:val="4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 of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s: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ial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</w:p>
    <w:p w14:paraId="723640B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3/19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2008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riph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nju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y"</w:t>
      </w:r>
      <w:r w:rsidRPr="00030812">
        <w:rPr>
          <w:rFonts w:asciiTheme="minorHAnsi" w:hAnsiTheme="minorHAnsi" w:cstheme="minorHAnsi"/>
          <w:sz w:val="22"/>
          <w:szCs w:val="22"/>
        </w:rPr>
        <w:t>; 1.5 hour; 10 students</w:t>
      </w:r>
    </w:p>
    <w:p w14:paraId="265D0020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8DA911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V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y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ss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al C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030812">
        <w:rPr>
          <w:rFonts w:asciiTheme="minorHAnsi" w:hAnsiTheme="minorHAnsi" w:cstheme="minorHAnsi"/>
          <w:b/>
          <w:sz w:val="22"/>
          <w:szCs w:val="22"/>
        </w:rPr>
        <w:t>icu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lu</w:t>
      </w:r>
      <w:r w:rsidRPr="00030812">
        <w:rPr>
          <w:rFonts w:asciiTheme="minorHAnsi" w:hAnsiTheme="minorHAnsi" w:cstheme="minorHAnsi"/>
          <w:b/>
          <w:sz w:val="22"/>
          <w:szCs w:val="22"/>
        </w:rPr>
        <w:t>m:</w:t>
      </w:r>
    </w:p>
    <w:p w14:paraId="53FCBB14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1A1D00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VM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8695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   </w:t>
      </w:r>
      <w:r w:rsidRPr="00030812">
        <w:rPr>
          <w:rFonts w:asciiTheme="minorHAnsi" w:hAnsiTheme="minorHAnsi" w:cstheme="minorHAnsi"/>
          <w:spacing w:val="3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1</w:t>
      </w:r>
    </w:p>
    <w:p w14:paraId="57B737C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9/17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; 3 hours; 29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2AE3717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9/16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2 hours; 29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7285719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8/28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2015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hondritis Disse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2 hours, 29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0464B6D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9/23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2014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; 2 hours; 20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26C7BE2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9/16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2014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; 1 hour; 20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57D6F32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9/15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2014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2 hours; 20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6C39F05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8/29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2014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is 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2 hours, 20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05C6DC2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9/23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2 hours;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4 studen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38F993C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9/17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 hour; 24 students</w:t>
      </w:r>
    </w:p>
    <w:p w14:paraId="59A6DC3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9/16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2 hours; 24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715ACFD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8/30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2013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is 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2 hours,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>4 students</w:t>
      </w:r>
    </w:p>
    <w:p w14:paraId="43E37AB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9/15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2012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“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; 5</w:t>
      </w:r>
    </w:p>
    <w:p w14:paraId="08E786A4" w14:textId="77777777" w:rsidR="00FF7007" w:rsidRPr="00030812" w:rsidRDefault="00030812" w:rsidP="00030812">
      <w:pPr>
        <w:ind w:left="1502" w:right="6635"/>
        <w:jc w:val="center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hours; 18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3524F1F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9/28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2012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2 hours, 18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6564110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29/2011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“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; 5</w:t>
      </w:r>
    </w:p>
    <w:p w14:paraId="4AEF5559" w14:textId="77777777" w:rsidR="00FF7007" w:rsidRPr="00030812" w:rsidRDefault="00030812" w:rsidP="00030812">
      <w:pPr>
        <w:ind w:left="1502" w:right="6634"/>
        <w:jc w:val="center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hours; 18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5AAA1C8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8/28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2011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Ost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is Di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030812">
        <w:rPr>
          <w:rFonts w:asciiTheme="minorHAnsi" w:hAnsiTheme="minorHAnsi" w:cstheme="minorHAnsi"/>
          <w:sz w:val="22"/>
          <w:szCs w:val="22"/>
        </w:rPr>
        <w:t>ns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2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s, 18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4B16830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9/15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2010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030812">
        <w:rPr>
          <w:rFonts w:asciiTheme="minorHAnsi" w:hAnsiTheme="minorHAnsi" w:cstheme="minorHAnsi"/>
          <w:sz w:val="22"/>
          <w:szCs w:val="22"/>
        </w:rPr>
        <w:t xml:space="preserve">ield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tabil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1 hour;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39AC63C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9/15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2010 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1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; 20 students</w:t>
      </w:r>
    </w:p>
    <w:p w14:paraId="257D904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9/14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2010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; 3 hours; 20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5D14E7B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27/2010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 hours; 20 students</w:t>
      </w:r>
    </w:p>
    <w:p w14:paraId="0609E486" w14:textId="77777777" w:rsidR="00FF7007" w:rsidRPr="00030812" w:rsidRDefault="00030812" w:rsidP="00030812">
      <w:pPr>
        <w:ind w:left="1540" w:right="341" w:hanging="14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30812">
        <w:rPr>
          <w:rFonts w:asciiTheme="minorHAnsi" w:hAnsiTheme="minorHAnsi" w:cstheme="minorHAnsi"/>
          <w:sz w:val="22"/>
          <w:szCs w:val="22"/>
        </w:rPr>
        <w:t xml:space="preserve">4/2009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5 hours; 30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44908D05" w14:textId="77777777" w:rsidR="00FF7007" w:rsidRPr="00030812" w:rsidRDefault="00030812" w:rsidP="00030812">
      <w:pPr>
        <w:ind w:left="1540" w:right="341" w:hanging="144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9/13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2008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ular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030812">
        <w:rPr>
          <w:rFonts w:asciiTheme="minorHAnsi" w:hAnsiTheme="minorHAnsi" w:cstheme="minorHAnsi"/>
          <w:sz w:val="22"/>
          <w:szCs w:val="22"/>
        </w:rPr>
        <w:t>; “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30812">
        <w:rPr>
          <w:rFonts w:asciiTheme="minorHAnsi" w:hAnsiTheme="minorHAnsi" w:cstheme="minorHAnsi"/>
          <w:sz w:val="22"/>
          <w:szCs w:val="22"/>
        </w:rPr>
        <w:t>oint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030812">
        <w:rPr>
          <w:rFonts w:asciiTheme="minorHAnsi" w:hAnsiTheme="minorHAnsi" w:cstheme="minorHAnsi"/>
          <w:sz w:val="22"/>
          <w:szCs w:val="22"/>
        </w:rPr>
        <w:t>;</w:t>
      </w:r>
      <w:r w:rsidRPr="0003081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5 hours; 30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787ED653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4F1225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VM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8696       </w:t>
      </w:r>
      <w:r w:rsidRPr="00030812">
        <w:rPr>
          <w:rFonts w:asciiTheme="minorHAnsi" w:hAnsiTheme="minorHAnsi" w:cstheme="minorHAnsi"/>
          <w:spacing w:val="3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2</w:t>
      </w:r>
    </w:p>
    <w:p w14:paraId="21C03F80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3/14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>2012</w:t>
      </w:r>
      <w:r w:rsidRPr="00030812">
        <w:rPr>
          <w:rFonts w:asciiTheme="minorHAnsi" w:hAnsiTheme="minorHAnsi" w:cstheme="minorHAnsi"/>
          <w:sz w:val="22"/>
          <w:szCs w:val="22"/>
        </w:rPr>
        <w:t xml:space="preserve">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stroin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Dise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: 5 hours;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6750D2A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3/15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2011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stroin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Dise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: 5 hours;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18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22AF84D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30812">
        <w:rPr>
          <w:rFonts w:asciiTheme="minorHAnsi" w:hAnsiTheme="minorHAnsi" w:cstheme="minorHAnsi"/>
          <w:sz w:val="22"/>
          <w:szCs w:val="22"/>
        </w:rPr>
        <w:t xml:space="preserve">6/2010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stroin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Dise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: 5 hours;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17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4287792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3/15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2009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stroin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z w:val="22"/>
          <w:szCs w:val="22"/>
        </w:rPr>
        <w:t>Dise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: 5 hours; 30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623FB99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3/12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2008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stroin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Dise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: 5 hours; 32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</w:t>
      </w:r>
    </w:p>
    <w:p w14:paraId="41BFA953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0CFBC5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VM 9544       </w:t>
      </w:r>
      <w:r w:rsidRPr="00030812">
        <w:rPr>
          <w:rFonts w:asciiTheme="minorHAnsi" w:hAnsiTheme="minorHAnsi" w:cstheme="minorHAnsi"/>
          <w:spacing w:val="3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 Cle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kship: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</w:p>
    <w:p w14:paraId="6C78C0E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Equine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men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ss D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osis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thopedi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s;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30812">
        <w:rPr>
          <w:rFonts w:asciiTheme="minorHAnsi" w:hAnsiTheme="minorHAnsi" w:cstheme="minorHAnsi"/>
          <w:sz w:val="22"/>
          <w:szCs w:val="22"/>
        </w:rPr>
        <w:t>5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 on rot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on: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1.5 hour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ture</w:t>
      </w:r>
    </w:p>
    <w:p w14:paraId="6F8E18D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2015: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4 le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395BDAB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2014: 4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13E2FDB2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130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</w:rPr>
        <w:t>2013: 6 le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062B4D44" w14:textId="77777777" w:rsidR="00FF7007" w:rsidRPr="00030812" w:rsidRDefault="00030812" w:rsidP="0003081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t xml:space="preserve">2012: 5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463FD4A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2011: 5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19CD4E2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2010: 6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743B047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2009: 6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1726C66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2008: 8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45957B5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 xml:space="preserve">2007: 3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12A97500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09FA43E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VM 9544       </w:t>
      </w:r>
      <w:r w:rsidRPr="00030812">
        <w:rPr>
          <w:rFonts w:asciiTheme="minorHAnsi" w:hAnsiTheme="minorHAnsi" w:cstheme="minorHAnsi"/>
          <w:spacing w:val="3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 Cle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kship: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to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</w:p>
    <w:p w14:paraId="610C235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4/14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2008      </w:t>
      </w:r>
      <w:r w:rsidRPr="0003081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 with 4 hors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s; 8 hours;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4 students</w:t>
      </w:r>
    </w:p>
    <w:p w14:paraId="29B50824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1061BC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Un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v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sity of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Il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is</w:t>
      </w:r>
    </w:p>
    <w:p w14:paraId="02638A51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3FBDF8A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030812">
        <w:rPr>
          <w:rFonts w:asciiTheme="minorHAnsi" w:hAnsiTheme="minorHAnsi" w:cstheme="minorHAnsi"/>
          <w:b/>
          <w:sz w:val="22"/>
          <w:szCs w:val="22"/>
        </w:rPr>
        <w:t>ate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</w:rPr>
        <w:t>Cu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icu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lu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30812">
        <w:rPr>
          <w:rFonts w:asciiTheme="minorHAnsi" w:hAnsiTheme="minorHAnsi" w:cstheme="minorHAnsi"/>
          <w:b/>
          <w:sz w:val="22"/>
          <w:szCs w:val="22"/>
        </w:rPr>
        <w:t>:</w:t>
      </w:r>
    </w:p>
    <w:p w14:paraId="75F9E7FA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F455E9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584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Cur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pts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 Compa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: 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</w:p>
    <w:p w14:paraId="734A17D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rns, Resid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 and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wo 1 hour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7C82CA7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2006; 15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409ED648" w14:textId="77777777" w:rsidR="00FF7007" w:rsidRPr="00030812" w:rsidRDefault="00030812" w:rsidP="0003081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robl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ms of 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Kidn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ter</w:t>
      </w:r>
    </w:p>
    <w:p w14:paraId="288F5CE7" w14:textId="77777777" w:rsidR="00FF7007" w:rsidRPr="00030812" w:rsidRDefault="00030812" w:rsidP="0003081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in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</w:p>
    <w:p w14:paraId="1EEBCE1B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74EA08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584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Cur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pts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 Compa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: 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rt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op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dics</w:t>
      </w:r>
    </w:p>
    <w:p w14:paraId="7E710FC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rns, Resid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 and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wo 1 hour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5277B3C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pring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2006; 15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55392C84" w14:textId="77777777" w:rsidR="00FF7007" w:rsidRPr="00030812" w:rsidRDefault="00030812" w:rsidP="0003081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0D6D9F85" w14:textId="77777777" w:rsidR="00FF7007" w:rsidRPr="00030812" w:rsidRDefault="00030812" w:rsidP="0003081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tem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fti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 pr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mo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bone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</w:p>
    <w:p w14:paraId="418D6372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682CD3B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577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Animal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rn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dicin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spir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030812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sio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nd 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</w:p>
    <w:p w14:paraId="1AC41D3B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rns, Resid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 and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wo 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70A227E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2005; 15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17E220CA" w14:textId="77777777" w:rsidR="00FF7007" w:rsidRPr="00030812" w:rsidRDefault="00030812" w:rsidP="0003081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tal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spir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ss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ndro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</w:rPr>
        <w:t>nd 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pneumonia</w:t>
      </w:r>
    </w:p>
    <w:p w14:paraId="5910A4B2" w14:textId="77777777" w:rsidR="00FF7007" w:rsidRPr="00030812" w:rsidRDefault="00030812" w:rsidP="0003081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Eth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oid 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matomas</w:t>
      </w:r>
    </w:p>
    <w:p w14:paraId="6E8B2D28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C50585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584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Cur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pts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 Compa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: 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oin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stem</w:t>
      </w:r>
    </w:p>
    <w:p w14:paraId="61599802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rns, Resid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 and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wo 1 hour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45296A8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2005; 5 students</w:t>
      </w:r>
    </w:p>
    <w:p w14:paraId="60E99DA7" w14:textId="77777777" w:rsidR="00FF7007" w:rsidRPr="00030812" w:rsidRDefault="00030812" w:rsidP="0003081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Epid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olo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of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qui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ol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</w:p>
    <w:p w14:paraId="7D520839" w14:textId="77777777" w:rsidR="00FF7007" w:rsidRPr="00030812" w:rsidRDefault="00030812" w:rsidP="0003081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small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olon and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tal 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4F127CE0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34D751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694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Cur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pts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 Compa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: Ad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v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 Cl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 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urol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og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nd</w:t>
      </w:r>
    </w:p>
    <w:p w14:paraId="1D92CE4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urosu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</w:p>
    <w:p w14:paraId="24002D1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rns, Residents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fa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; 1 hour 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ture</w:t>
      </w:r>
    </w:p>
    <w:p w14:paraId="35CFC1F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pring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2005; 5 students</w:t>
      </w:r>
    </w:p>
    <w:p w14:paraId="7E523544" w14:textId="77777777" w:rsidR="00FF7007" w:rsidRPr="00030812" w:rsidRDefault="00030812" w:rsidP="00030812">
      <w:pPr>
        <w:spacing w:before="4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of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lop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ntal disord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rs of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030812">
        <w:rPr>
          <w:rFonts w:asciiTheme="minorHAnsi" w:hAnsiTheme="minorHAnsi" w:cstheme="minorHAnsi"/>
          <w:sz w:val="22"/>
          <w:szCs w:val="22"/>
        </w:rPr>
        <w:t>quine 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col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mn</w:t>
      </w:r>
    </w:p>
    <w:p w14:paraId="32D2658B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C8E587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484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Cur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pts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 Compa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rdiov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ular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nd 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spir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to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Dis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</w:p>
    <w:p w14:paraId="0BE3C3D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rns, Resid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 and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;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wo 1 hour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</w:p>
    <w:p w14:paraId="3BDBD77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2004; 5 students</w:t>
      </w:r>
    </w:p>
    <w:p w14:paraId="7BE5759F" w14:textId="77777777" w:rsidR="00FF7007" w:rsidRPr="00030812" w:rsidRDefault="00030812" w:rsidP="0003081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nx</w:t>
      </w:r>
    </w:p>
    <w:p w14:paraId="2CDE57F6" w14:textId="77777777" w:rsidR="00FF7007" w:rsidRPr="00030812" w:rsidRDefault="00030812" w:rsidP="0003081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of the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nx</w:t>
      </w:r>
    </w:p>
    <w:p w14:paraId="68E1544D" w14:textId="77777777" w:rsidR="00FF7007" w:rsidRPr="00030812" w:rsidRDefault="00FF7007" w:rsidP="0003081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6C094E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150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492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Adv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 T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pics in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nv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ve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tho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dics</w:t>
      </w:r>
    </w:p>
    <w:p w14:paraId="76ADCE6C" w14:textId="77777777" w:rsidR="00FF7007" w:rsidRPr="00030812" w:rsidRDefault="00030812" w:rsidP="0003081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lastRenderedPageBreak/>
        <w:pict w14:anchorId="4F38A2C0">
          <v:group id="_x0000_s1026" style="position:absolute;left:0;text-align:left;margin-left:52.55pt;margin-top:427.15pt;width:507pt;height:0;z-index:-1073;mso-position-horizontal-relative:page;mso-position-vertical-relative:page" coordorigin="1051,8543" coordsize="10140,0">
            <v:shape id="_x0000_s1027" style="position:absolute;left:1051;top:8543;width:10140;height:0" coordorigin="1051,8543" coordsize="10140,0" path="m1051,8543r10140,e" filled="f" strokeweight="1.54pt">
              <v:path arrowok="t"/>
            </v:shape>
            <w10:wrap anchorx="page" anchory="page"/>
          </v:group>
        </w:pic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sidents and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; 1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ture</w:t>
      </w:r>
    </w:p>
    <w:p w14:paraId="04D5045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2004; 10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7B134D4C" w14:textId="77777777" w:rsidR="00FF7007" w:rsidRPr="00030812" w:rsidRDefault="00030812" w:rsidP="0003081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on: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 li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b 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fo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</w:p>
    <w:p w14:paraId="2E894D74" w14:textId="77777777" w:rsidR="00FF7007" w:rsidRPr="00030812" w:rsidRDefault="00FF7007" w:rsidP="0003081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46D23E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</w:rPr>
        <w:t>V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t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y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</w:rPr>
        <w:t>ss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b/>
          <w:sz w:val="22"/>
          <w:szCs w:val="22"/>
        </w:rPr>
        <w:t>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</w:rPr>
        <w:t>al C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030812">
        <w:rPr>
          <w:rFonts w:asciiTheme="minorHAnsi" w:hAnsiTheme="minorHAnsi" w:cstheme="minorHAnsi"/>
          <w:b/>
          <w:sz w:val="22"/>
          <w:szCs w:val="22"/>
        </w:rPr>
        <w:t>icu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</w:rPr>
        <w:t>lu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030812">
        <w:rPr>
          <w:rFonts w:asciiTheme="minorHAnsi" w:hAnsiTheme="minorHAnsi" w:cstheme="minorHAnsi"/>
          <w:b/>
          <w:sz w:val="22"/>
          <w:szCs w:val="22"/>
        </w:rPr>
        <w:t>:</w:t>
      </w:r>
    </w:p>
    <w:p w14:paraId="4A06F057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73F25E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604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dicine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: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otation</w:t>
      </w:r>
    </w:p>
    <w:p w14:paraId="1C9CEE46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2007</w:t>
      </w:r>
    </w:p>
    <w:p w14:paraId="4B6DBC7C" w14:textId="77777777" w:rsidR="00FF7007" w:rsidRPr="00030812" w:rsidRDefault="00030812" w:rsidP="0003081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duri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 xml:space="preserve">g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nic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rot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ons on Equine Surg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rvi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</w:p>
    <w:p w14:paraId="4BE4BEB5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175018B" w14:textId="77777777" w:rsidR="00FF7007" w:rsidRPr="00030812" w:rsidRDefault="00030812" w:rsidP="00030812">
      <w:pPr>
        <w:ind w:left="100" w:right="5659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653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Animal 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 Third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students;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 hour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ture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2006,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2005; 100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20C8F888" w14:textId="77777777" w:rsidR="00FF7007" w:rsidRPr="00030812" w:rsidRDefault="00030812" w:rsidP="0003081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Equine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 su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30812">
        <w:rPr>
          <w:rFonts w:asciiTheme="minorHAnsi" w:hAnsiTheme="minorHAnsi" w:cstheme="minorHAnsi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mal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)</w:t>
      </w:r>
    </w:p>
    <w:p w14:paraId="58F33460" w14:textId="77777777" w:rsidR="00FF7007" w:rsidRPr="00030812" w:rsidRDefault="00FF7007" w:rsidP="0003081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52D1ED8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651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ntrod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on to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ur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L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to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</w:p>
    <w:p w14:paraId="2F050163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Third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students;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5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y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on</w:t>
      </w:r>
    </w:p>
    <w:p w14:paraId="6E13004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2006,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2005,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2004; 30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69FF021A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77009CF2" w14:textId="77777777" w:rsidR="00FF7007" w:rsidRPr="00030812" w:rsidRDefault="00030812" w:rsidP="00030812">
      <w:pPr>
        <w:ind w:left="100" w:right="4077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VCM 653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ntrod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on to Equ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urg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L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to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 Third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students;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5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 xml:space="preserve">y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2006,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2005,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2004; 30 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6D91F9A1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1422904C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VCM 655      </w:t>
      </w:r>
      <w:r w:rsidRPr="00030812">
        <w:rPr>
          <w:rFonts w:asciiTheme="minorHAnsi" w:hAnsiTheme="minorHAnsi" w:cstheme="minorHAnsi"/>
          <w:spacing w:val="54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Animal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</w:p>
    <w:p w14:paraId="0D06825D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Third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in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students;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 ho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 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030812">
        <w:rPr>
          <w:rFonts w:asciiTheme="minorHAnsi" w:hAnsiTheme="minorHAnsi" w:cstheme="minorHAnsi"/>
          <w:sz w:val="22"/>
          <w:szCs w:val="22"/>
        </w:rPr>
        <w:t>ture</w:t>
      </w:r>
    </w:p>
    <w:p w14:paraId="4DC3D99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pring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2006,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030812">
        <w:rPr>
          <w:rFonts w:asciiTheme="minorHAnsi" w:hAnsiTheme="minorHAnsi" w:cstheme="minorHAnsi"/>
          <w:sz w:val="22"/>
          <w:szCs w:val="22"/>
        </w:rPr>
        <w:t>pring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30812">
        <w:rPr>
          <w:rFonts w:asciiTheme="minorHAnsi" w:hAnsiTheme="minorHAnsi" w:cstheme="minorHAnsi"/>
          <w:sz w:val="22"/>
          <w:szCs w:val="22"/>
        </w:rPr>
        <w:t>5; 100 students</w:t>
      </w:r>
    </w:p>
    <w:p w14:paraId="6D7F4B59" w14:textId="77777777" w:rsidR="00FF7007" w:rsidRPr="00030812" w:rsidRDefault="00030812" w:rsidP="00030812">
      <w:pPr>
        <w:spacing w:before="3"/>
        <w:ind w:left="422" w:right="6763"/>
        <w:jc w:val="center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03081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 of the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quine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ot</w:t>
      </w:r>
    </w:p>
    <w:p w14:paraId="477A78D6" w14:textId="77777777" w:rsidR="00FF7007" w:rsidRPr="00030812" w:rsidRDefault="00FF7007" w:rsidP="0003081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07A8BF9" w14:textId="77777777" w:rsidR="00FF7007" w:rsidRPr="00030812" w:rsidRDefault="00030812" w:rsidP="00030812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030812">
        <w:rPr>
          <w:rFonts w:asciiTheme="minorHAnsi" w:eastAsia="Cambria" w:hAnsiTheme="minorHAnsi" w:cstheme="minorHAnsi"/>
          <w:b/>
          <w:sz w:val="22"/>
          <w:szCs w:val="22"/>
        </w:rPr>
        <w:t>Ad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onal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Te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in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030812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030812">
        <w:rPr>
          <w:rFonts w:asciiTheme="minorHAnsi" w:eastAsia="Cambria" w:hAnsiTheme="minorHAnsi" w:cstheme="minorHAnsi"/>
          <w:b/>
          <w:spacing w:val="1"/>
          <w:sz w:val="22"/>
          <w:szCs w:val="22"/>
        </w:rPr>
        <w:t>x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per</w:t>
      </w:r>
      <w:r w:rsidRPr="00030812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30812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030812">
        <w:rPr>
          <w:rFonts w:asciiTheme="minorHAnsi" w:eastAsia="Cambria" w:hAnsiTheme="minorHAnsi" w:cstheme="minorHAnsi"/>
          <w:b/>
          <w:sz w:val="22"/>
          <w:szCs w:val="22"/>
        </w:rPr>
        <w:t>ce</w:t>
      </w:r>
    </w:p>
    <w:p w14:paraId="3858AE51" w14:textId="77777777" w:rsidR="00FF7007" w:rsidRPr="00030812" w:rsidRDefault="00030812" w:rsidP="00030812">
      <w:pPr>
        <w:spacing w:before="44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iso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, Wis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  <w:r w:rsidRPr="0003081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n</w:t>
      </w:r>
    </w:p>
    <w:p w14:paraId="3D24319E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904C39" w14:textId="77777777" w:rsidR="00FF7007" w:rsidRPr="00030812" w:rsidRDefault="00030812" w:rsidP="00030812">
      <w:pPr>
        <w:ind w:left="100" w:right="464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K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plan MCAT Pr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lass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s in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te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 xml:space="preserve">nd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os</w:t>
      </w:r>
      <w:r w:rsidRPr="0003081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nts. 24 ho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 xml:space="preserve">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pring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2004.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28 students</w:t>
      </w:r>
    </w:p>
    <w:p w14:paraId="2AC8E7AC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86C777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Yale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Un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v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sity</w:t>
      </w:r>
    </w:p>
    <w:p w14:paraId="74300318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0F39B17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312 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ll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 I</w:t>
      </w:r>
      <w:r w:rsidRPr="00030812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: T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top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030812">
        <w:rPr>
          <w:rFonts w:asciiTheme="minorHAnsi" w:hAnsiTheme="minorHAnsi" w:cstheme="minorHAnsi"/>
          <w:sz w:val="22"/>
          <w:szCs w:val="22"/>
        </w:rPr>
        <w:t>. Un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nts. 12 ho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z w:val="22"/>
          <w:szCs w:val="22"/>
        </w:rPr>
        <w:t>rs. T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 Assis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 and</w:t>
      </w:r>
    </w:p>
    <w:p w14:paraId="4C91A66F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tor. Spri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1993. 35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0AAACB84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554E3C9A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310 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ll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y I: The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Nu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leu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. Un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nts. Te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hing Assis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nt and 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m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</w:p>
    <w:p w14:paraId="3577BBE2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tor. 12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1992. 40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4D6FA212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4EA965A1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120</w:t>
      </w:r>
      <w:r w:rsidRPr="00030812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ntrodu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on to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B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Und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gr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students. T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stant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bor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</w:p>
    <w:p w14:paraId="53ACAA3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nstr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tor. 24 hou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1991.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150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 cou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30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lab</w:t>
      </w:r>
    </w:p>
    <w:p w14:paraId="220A6921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46FE179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Wi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lbu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C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oss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H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igh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S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ch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ool, N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w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Haven, CT</w:t>
      </w:r>
    </w:p>
    <w:p w14:paraId="53298133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A4E5BBD" w14:textId="77777777" w:rsidR="00FF7007" w:rsidRPr="00030812" w:rsidRDefault="00030812" w:rsidP="00030812">
      <w:pPr>
        <w:ind w:left="100" w:right="63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30812">
        <w:rPr>
          <w:rFonts w:asciiTheme="minorHAnsi" w:hAnsiTheme="minorHAnsi" w:cstheme="minorHAnsi"/>
          <w:sz w:val="22"/>
          <w:szCs w:val="22"/>
        </w:rPr>
        <w:t>io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>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nt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h.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Sec</w:t>
      </w:r>
      <w:r w:rsidRPr="00030812">
        <w:rPr>
          <w:rFonts w:asciiTheme="minorHAnsi" w:hAnsiTheme="minorHAnsi" w:cstheme="minorHAnsi"/>
          <w:sz w:val="22"/>
          <w:szCs w:val="22"/>
        </w:rPr>
        <w:t>ond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30812">
        <w:rPr>
          <w:rFonts w:asciiTheme="minorHAnsi" w:hAnsiTheme="minorHAnsi" w:cstheme="minorHAnsi"/>
          <w:sz w:val="22"/>
          <w:szCs w:val="22"/>
        </w:rPr>
        <w:t>y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hool students.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Volunte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 xml:space="preserve">r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030812">
        <w:rPr>
          <w:rFonts w:asciiTheme="minorHAnsi" w:hAnsiTheme="minorHAnsi" w:cstheme="minorHAnsi"/>
          <w:sz w:val="22"/>
          <w:szCs w:val="22"/>
        </w:rPr>
        <w:t>hi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Ass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stant.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030812">
        <w:rPr>
          <w:rFonts w:asciiTheme="minorHAnsi" w:hAnsiTheme="minorHAnsi" w:cstheme="minorHAnsi"/>
          <w:sz w:val="22"/>
          <w:szCs w:val="22"/>
        </w:rPr>
        <w:t>ll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1991,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pring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 xml:space="preserve">1992. 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030812">
        <w:rPr>
          <w:rFonts w:asciiTheme="minorHAnsi" w:hAnsiTheme="minorHAnsi" w:cstheme="minorHAnsi"/>
          <w:sz w:val="22"/>
          <w:szCs w:val="22"/>
        </w:rPr>
        <w:t>0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2B22562D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F50C135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Da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m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th Col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ge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a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030812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m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ic</w:t>
      </w:r>
      <w:r w:rsidRPr="00030812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so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c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C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03081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nt</w:t>
      </w:r>
      <w:r w:rsidRPr="0003081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030812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</w:p>
    <w:p w14:paraId="3810E552" w14:textId="77777777" w:rsidR="00FF7007" w:rsidRPr="00030812" w:rsidRDefault="00FF7007" w:rsidP="0003081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B3A572C" w14:textId="77777777" w:rsidR="00FF7007" w:rsidRPr="00030812" w:rsidRDefault="00030812" w:rsidP="00030812">
      <w:pPr>
        <w:ind w:left="100" w:right="61"/>
        <w:rPr>
          <w:rFonts w:asciiTheme="minorHAnsi" w:hAnsiTheme="minorHAnsi" w:cstheme="minorHAnsi"/>
          <w:sz w:val="22"/>
          <w:szCs w:val="22"/>
        </w:rPr>
        <w:sectPr w:rsidR="00FF7007" w:rsidRPr="00030812">
          <w:pgSz w:w="12240" w:h="15840"/>
          <w:pgMar w:top="1360" w:right="1040" w:bottom="280" w:left="980" w:header="720" w:footer="720" w:gutter="0"/>
          <w:cols w:space="720"/>
        </w:sectPr>
      </w:pP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lastRenderedPageBreak/>
        <w:t>B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12 C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ll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S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tru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tu</w:t>
      </w:r>
      <w:r w:rsidRPr="00030812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r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 xml:space="preserve">nd 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F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un</w:t>
      </w:r>
      <w:r w:rsidRPr="00030812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3081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030812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030812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. Und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te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nts. Tu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30812">
        <w:rPr>
          <w:rFonts w:asciiTheme="minorHAnsi" w:hAnsiTheme="minorHAnsi" w:cstheme="minorHAnsi"/>
          <w:sz w:val="22"/>
          <w:szCs w:val="22"/>
        </w:rPr>
        <w:t>ori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r: 2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hours p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w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30812">
        <w:rPr>
          <w:rFonts w:asciiTheme="minorHAnsi" w:hAnsiTheme="minorHAnsi" w:cstheme="minorHAnsi"/>
          <w:sz w:val="22"/>
          <w:szCs w:val="22"/>
        </w:rPr>
        <w:t xml:space="preserve">k </w:t>
      </w:r>
      <w:r w:rsidRPr="0003081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 xml:space="preserve">ture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nd dis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30812">
        <w:rPr>
          <w:rFonts w:asciiTheme="minorHAnsi" w:hAnsiTheme="minorHAnsi" w:cstheme="minorHAnsi"/>
          <w:sz w:val="22"/>
          <w:szCs w:val="22"/>
        </w:rPr>
        <w:t>uss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on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030812">
        <w:rPr>
          <w:rFonts w:asciiTheme="minorHAnsi" w:hAnsiTheme="minorHAnsi" w:cstheme="minorHAnsi"/>
          <w:sz w:val="22"/>
          <w:szCs w:val="22"/>
        </w:rPr>
        <w:t>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r. S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30812">
        <w:rPr>
          <w:rFonts w:asciiTheme="minorHAnsi" w:hAnsiTheme="minorHAnsi" w:cstheme="minorHAnsi"/>
          <w:sz w:val="22"/>
          <w:szCs w:val="22"/>
        </w:rPr>
        <w:t>ring</w:t>
      </w:r>
      <w:r w:rsidRPr="0003081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1990. 25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082F31C4" w14:textId="77777777" w:rsidR="00FF7007" w:rsidRPr="00030812" w:rsidRDefault="00030812" w:rsidP="0003081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-3"/>
          <w:sz w:val="22"/>
          <w:szCs w:val="22"/>
        </w:rPr>
        <w:lastRenderedPageBreak/>
        <w:t>I</w:t>
      </w:r>
      <w:r w:rsidRPr="00030812">
        <w:rPr>
          <w:rFonts w:asciiTheme="minorHAnsi" w:hAnsiTheme="minorHAnsi" w:cstheme="minorHAnsi"/>
          <w:sz w:val="22"/>
          <w:szCs w:val="22"/>
        </w:rPr>
        <w:t>ndiv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du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Tutor. Spri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30812">
        <w:rPr>
          <w:rFonts w:asciiTheme="minorHAnsi" w:hAnsiTheme="minorHAnsi" w:cstheme="minorHAnsi"/>
          <w:sz w:val="22"/>
          <w:szCs w:val="22"/>
        </w:rPr>
        <w:t>g 1990. 2 stud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30812">
        <w:rPr>
          <w:rFonts w:asciiTheme="minorHAnsi" w:hAnsiTheme="minorHAnsi" w:cstheme="minorHAnsi"/>
          <w:sz w:val="22"/>
          <w:szCs w:val="22"/>
        </w:rPr>
        <w:t>nts</w:t>
      </w:r>
    </w:p>
    <w:p w14:paraId="1594EC92" w14:textId="77777777" w:rsidR="00FF7007" w:rsidRPr="00030812" w:rsidRDefault="00FF7007" w:rsidP="00030812">
      <w:pPr>
        <w:rPr>
          <w:rFonts w:asciiTheme="minorHAnsi" w:hAnsiTheme="minorHAnsi" w:cstheme="minorHAnsi"/>
          <w:sz w:val="22"/>
          <w:szCs w:val="22"/>
        </w:rPr>
      </w:pPr>
    </w:p>
    <w:p w14:paraId="0D4451A4" w14:textId="77777777" w:rsidR="00FF7007" w:rsidRPr="00030812" w:rsidRDefault="00030812" w:rsidP="00030812">
      <w:pPr>
        <w:ind w:left="100"/>
        <w:rPr>
          <w:rFonts w:asciiTheme="minorHAnsi" w:hAnsiTheme="minorHAnsi" w:cstheme="minorHAnsi"/>
          <w:sz w:val="22"/>
          <w:szCs w:val="22"/>
        </w:rPr>
      </w:pPr>
      <w:r w:rsidRPr="0003081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30812">
        <w:rPr>
          <w:rFonts w:asciiTheme="minorHAnsi" w:hAnsiTheme="minorHAnsi" w:cstheme="minorHAnsi"/>
          <w:sz w:val="22"/>
          <w:szCs w:val="22"/>
        </w:rPr>
        <w:t>riting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30812">
        <w:rPr>
          <w:rFonts w:asciiTheme="minorHAnsi" w:hAnsiTheme="minorHAnsi" w:cstheme="minorHAnsi"/>
          <w:sz w:val="22"/>
          <w:szCs w:val="22"/>
        </w:rPr>
        <w:t>ki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30812">
        <w:rPr>
          <w:rFonts w:asciiTheme="minorHAnsi" w:hAnsiTheme="minorHAnsi" w:cstheme="minorHAnsi"/>
          <w:sz w:val="22"/>
          <w:szCs w:val="22"/>
        </w:rPr>
        <w:t xml:space="preserve">ls </w:t>
      </w:r>
      <w:r w:rsidRPr="00030812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b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30812">
        <w:rPr>
          <w:rFonts w:asciiTheme="minorHAnsi" w:hAnsiTheme="minorHAnsi" w:cstheme="minorHAnsi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to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3081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30812">
        <w:rPr>
          <w:rFonts w:asciiTheme="minorHAnsi" w:hAnsiTheme="minorHAnsi" w:cstheme="minorHAnsi"/>
          <w:sz w:val="22"/>
          <w:szCs w:val="22"/>
        </w:rPr>
        <w:t>,</w:t>
      </w:r>
      <w:r w:rsidRPr="0003081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30812">
        <w:rPr>
          <w:rFonts w:asciiTheme="minorHAnsi" w:hAnsiTheme="minorHAnsi" w:cstheme="minorHAnsi"/>
          <w:sz w:val="22"/>
          <w:szCs w:val="22"/>
        </w:rPr>
        <w:t>p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rt t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 xml:space="preserve">me </w:t>
      </w:r>
      <w:r w:rsidRPr="0003081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30812">
        <w:rPr>
          <w:rFonts w:asciiTheme="minorHAnsi" w:hAnsiTheme="minorHAnsi" w:cstheme="minorHAnsi"/>
          <w:sz w:val="22"/>
          <w:szCs w:val="22"/>
        </w:rPr>
        <w:t>ss</w:t>
      </w:r>
      <w:r w:rsidRPr="0003081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30812">
        <w:rPr>
          <w:rFonts w:asciiTheme="minorHAnsi" w:hAnsiTheme="minorHAnsi" w:cstheme="minorHAnsi"/>
          <w:sz w:val="22"/>
          <w:szCs w:val="22"/>
        </w:rPr>
        <w:t>stant. 1987</w:t>
      </w:r>
    </w:p>
    <w:sectPr w:rsidR="00FF7007" w:rsidRPr="00030812">
      <w:pgSz w:w="12240" w:h="15840"/>
      <w:pgMar w:top="1360" w:right="172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33CEE"/>
    <w:multiLevelType w:val="multilevel"/>
    <w:tmpl w:val="4C9EA2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007"/>
    <w:rsid w:val="00030812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0B3D6161"/>
  <w15:docId w15:val="{04F900CB-8729-46C8-86F8-6DA235FF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7764</Words>
  <Characters>44258</Characters>
  <Application>Microsoft Office Word</Application>
  <DocSecurity>0</DocSecurity>
  <Lines>368</Lines>
  <Paragraphs>103</Paragraphs>
  <ScaleCrop>false</ScaleCrop>
  <Company/>
  <LinksUpToDate>false</LinksUpToDate>
  <CharactersWithSpaces>51919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2021-06-23T12:09:00Z</dcterms:created>
  <dcterms:modified xsi:type="dcterms:W3CDTF">2021-06-23T12:10:00Z</dcterms:modified>
</cp:coreProperties>
</file>